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Tabela-Siatka"/>
        <w:tblW w:w="9572" w:type="dxa"/>
        <w:tblLook w:val="04A0" w:firstRow="1" w:lastRow="0" w:firstColumn="1" w:lastColumn="0" w:noHBand="0" w:noVBand="1"/>
      </w:tblPr>
      <w:tblGrid>
        <w:gridCol w:w="6771"/>
        <w:gridCol w:w="567"/>
        <w:gridCol w:w="2234"/>
      </w:tblGrid>
      <w:tr w:rsidR="00AD09D9" w:rsidTr="009328D5">
        <w:tc>
          <w:tcPr>
            <w:tcW w:w="9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D09D9" w:rsidRPr="00DB100B" w:rsidRDefault="00AD09D9" w:rsidP="00AD09D9">
            <w:pPr>
              <w:tabs>
                <w:tab w:val="left" w:pos="3996"/>
              </w:tabs>
              <w:jc w:val="center"/>
              <w:rPr>
                <w:rFonts w:ascii="Calibri" w:hAnsi="Calibri"/>
                <w:b/>
                <w:szCs w:val="20"/>
              </w:rPr>
            </w:pPr>
            <w:r w:rsidRPr="00DB100B">
              <w:rPr>
                <w:rFonts w:ascii="Calibri" w:hAnsi="Calibri"/>
                <w:b/>
                <w:szCs w:val="20"/>
              </w:rPr>
              <w:t>FORMULARZ ZGŁOSZENIOWY</w:t>
            </w:r>
          </w:p>
        </w:tc>
      </w:tr>
      <w:tr w:rsidR="00AD09D9" w:rsidRPr="009328D5" w:rsidTr="009328D5">
        <w:trPr>
          <w:trHeight w:val="1448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AD09D9" w:rsidRPr="009328D5" w:rsidRDefault="00AD09D9" w:rsidP="009328D5">
            <w:pPr>
              <w:rPr>
                <w:rFonts w:ascii="Calibri" w:hAnsi="Calibri" w:cs="Tahoma"/>
                <w:sz w:val="20"/>
                <w:szCs w:val="20"/>
              </w:rPr>
            </w:pPr>
            <w:r w:rsidRPr="009328D5">
              <w:rPr>
                <w:rFonts w:ascii="Calibri" w:hAnsi="Calibri" w:cs="Tahoma"/>
                <w:sz w:val="20"/>
                <w:szCs w:val="20"/>
                <w:u w:val="single"/>
              </w:rPr>
              <w:t>DOTYCZY:</w:t>
            </w:r>
            <w:r w:rsidRPr="009328D5">
              <w:rPr>
                <w:rFonts w:ascii="Calibri" w:hAnsi="Calibri" w:cs="Tahoma"/>
                <w:sz w:val="20"/>
                <w:szCs w:val="20"/>
              </w:rPr>
              <w:t xml:space="preserve"> </w:t>
            </w:r>
            <w:r w:rsidRPr="009328D5">
              <w:rPr>
                <w:rFonts w:ascii="Calibri" w:hAnsi="Calibri"/>
                <w:sz w:val="20"/>
                <w:szCs w:val="20"/>
              </w:rPr>
              <w:t>Seminarium pt.</w:t>
            </w:r>
            <w:r w:rsidRPr="009328D5">
              <w:rPr>
                <w:rFonts w:ascii="Calibri" w:hAnsi="Calibri"/>
                <w:b/>
                <w:sz w:val="20"/>
                <w:szCs w:val="20"/>
              </w:rPr>
              <w:t xml:space="preserve"> ,,Ekonomia Społeczna na Mazowszu – perspektywy </w:t>
            </w:r>
            <w:r w:rsidR="009328D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9328D5">
              <w:rPr>
                <w:rFonts w:ascii="Calibri" w:hAnsi="Calibri"/>
                <w:b/>
                <w:sz w:val="20"/>
                <w:szCs w:val="20"/>
              </w:rPr>
              <w:t>rozwoju do 2022 roku. Wyzwania stojące  przed lokalnymi instytucjami, podmiotami i wspólnotami w obszarze ekonomii społecznej”.</w:t>
            </w:r>
          </w:p>
          <w:p w:rsidR="00AD09D9" w:rsidRPr="009328D5" w:rsidRDefault="00AD09D9" w:rsidP="00AE6893">
            <w:pPr>
              <w:spacing w:line="276" w:lineRule="auto"/>
              <w:rPr>
                <w:rFonts w:ascii="Calibri" w:hAnsi="Calibri" w:cs="Tahoma"/>
                <w:sz w:val="20"/>
                <w:szCs w:val="20"/>
              </w:rPr>
            </w:pPr>
            <w:r w:rsidRPr="009328D5">
              <w:rPr>
                <w:rFonts w:ascii="Calibri" w:hAnsi="Calibri" w:cs="Tahoma"/>
                <w:sz w:val="20"/>
                <w:szCs w:val="20"/>
                <w:u w:val="single"/>
              </w:rPr>
              <w:t>TERMIN</w:t>
            </w:r>
            <w:r w:rsidRPr="009328D5">
              <w:rPr>
                <w:rFonts w:ascii="Calibri" w:hAnsi="Calibri" w:cs="Tahoma"/>
                <w:b/>
                <w:sz w:val="20"/>
                <w:szCs w:val="20"/>
                <w:u w:val="single"/>
              </w:rPr>
              <w:t>:</w:t>
            </w:r>
            <w:r w:rsidRPr="009328D5">
              <w:rPr>
                <w:rFonts w:ascii="Calibri" w:hAnsi="Calibri" w:cs="Tahoma"/>
                <w:b/>
                <w:sz w:val="20"/>
                <w:szCs w:val="20"/>
              </w:rPr>
              <w:t xml:space="preserve"> </w:t>
            </w:r>
            <w:r w:rsidR="00AE6893">
              <w:rPr>
                <w:rFonts w:ascii="Calibri" w:hAnsi="Calibri" w:cs="Tahoma"/>
                <w:b/>
                <w:color w:val="0000FF"/>
                <w:sz w:val="20"/>
                <w:szCs w:val="20"/>
              </w:rPr>
              <w:t xml:space="preserve"> </w:t>
            </w:r>
            <w:r w:rsidR="00AE6893" w:rsidRPr="00074185">
              <w:rPr>
                <w:rFonts w:ascii="Calibri" w:hAnsi="Calibri" w:cs="Tahoma"/>
                <w:b/>
                <w:color w:val="0000FF"/>
                <w:sz w:val="20"/>
                <w:szCs w:val="20"/>
                <w:highlight w:val="yellow"/>
              </w:rPr>
              <w:t xml:space="preserve">9 listopada </w:t>
            </w:r>
            <w:r w:rsidRPr="00074185">
              <w:rPr>
                <w:rFonts w:ascii="Calibri" w:hAnsi="Calibri" w:cs="Tahoma"/>
                <w:b/>
                <w:color w:val="0000FF"/>
                <w:sz w:val="20"/>
                <w:szCs w:val="20"/>
                <w:highlight w:val="yellow"/>
              </w:rPr>
              <w:t>2018 r. (</w:t>
            </w:r>
            <w:r w:rsidR="009328D5" w:rsidRPr="00074185">
              <w:rPr>
                <w:rFonts w:ascii="Calibri" w:hAnsi="Calibri" w:cs="Tahoma"/>
                <w:b/>
                <w:color w:val="0000FF"/>
                <w:sz w:val="20"/>
                <w:szCs w:val="20"/>
                <w:highlight w:val="yellow"/>
              </w:rPr>
              <w:t>p</w:t>
            </w:r>
            <w:r w:rsidR="00AE6893" w:rsidRPr="00074185">
              <w:rPr>
                <w:rFonts w:ascii="Calibri" w:hAnsi="Calibri" w:cs="Tahoma"/>
                <w:b/>
                <w:color w:val="0000FF"/>
                <w:sz w:val="20"/>
                <w:szCs w:val="20"/>
                <w:highlight w:val="yellow"/>
              </w:rPr>
              <w:t>iątek)</w:t>
            </w:r>
            <w:r w:rsidRPr="009328D5">
              <w:rPr>
                <w:rFonts w:ascii="Calibri" w:hAnsi="Calibri" w:cs="Tahoma"/>
                <w:sz w:val="20"/>
                <w:szCs w:val="20"/>
              </w:rPr>
              <w:t>, w godzinach</w:t>
            </w:r>
            <w:r w:rsidR="009328D5">
              <w:rPr>
                <w:rFonts w:ascii="Calibri" w:hAnsi="Calibri" w:cs="Tahoma"/>
                <w:sz w:val="20"/>
                <w:szCs w:val="20"/>
              </w:rPr>
              <w:t xml:space="preserve"> </w:t>
            </w:r>
            <w:r w:rsidRPr="009328D5">
              <w:rPr>
                <w:rFonts w:ascii="Calibri" w:hAnsi="Calibri" w:cs="Tahoma"/>
                <w:sz w:val="20"/>
                <w:szCs w:val="20"/>
              </w:rPr>
              <w:t>od 9:30 do 14:30</w:t>
            </w:r>
            <w:r w:rsidR="009328D5">
              <w:rPr>
                <w:rFonts w:ascii="Calibri" w:hAnsi="Calibri" w:cs="Tahoma"/>
                <w:sz w:val="20"/>
                <w:szCs w:val="20"/>
              </w:rPr>
              <w:br/>
            </w:r>
            <w:r w:rsidRPr="009328D5">
              <w:rPr>
                <w:rFonts w:ascii="Calibri" w:hAnsi="Calibri" w:cs="Tahoma"/>
                <w:sz w:val="20"/>
                <w:szCs w:val="20"/>
                <w:u w:val="single"/>
              </w:rPr>
              <w:t>MIEJSCE:</w:t>
            </w:r>
            <w:r w:rsidRPr="009328D5">
              <w:rPr>
                <w:rFonts w:ascii="Calibri" w:hAnsi="Calibri" w:cs="Tahoma"/>
                <w:sz w:val="20"/>
                <w:szCs w:val="20"/>
              </w:rPr>
              <w:t xml:space="preserve"> </w:t>
            </w:r>
            <w:r w:rsidR="00AE6893">
              <w:rPr>
                <w:rFonts w:ascii="Calibri" w:hAnsi="Calibri" w:cs="Tahoma"/>
                <w:sz w:val="20"/>
                <w:szCs w:val="20"/>
              </w:rPr>
              <w:t xml:space="preserve"> </w:t>
            </w:r>
            <w:r w:rsidR="009328D5">
              <w:rPr>
                <w:rFonts w:ascii="Calibri" w:hAnsi="Calibri" w:cs="Tahoma"/>
                <w:sz w:val="20"/>
                <w:szCs w:val="20"/>
              </w:rPr>
              <w:t>b</w:t>
            </w:r>
            <w:r w:rsidR="009328D5" w:rsidRP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>udyn</w:t>
            </w:r>
            <w:r w:rsid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>e</w:t>
            </w:r>
            <w:r w:rsidR="009328D5" w:rsidRP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 xml:space="preserve">k </w:t>
            </w:r>
            <w:r w:rsidR="00AE6893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 xml:space="preserve">Urzędu Miejskiego </w:t>
            </w:r>
            <w:r w:rsidR="009328D5" w:rsidRP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 xml:space="preserve">w </w:t>
            </w:r>
            <w:r w:rsidR="00AE6893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>Siedlcach</w:t>
            </w:r>
            <w:r w:rsidR="009328D5" w:rsidRP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>,</w:t>
            </w:r>
            <w:r w:rsid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 xml:space="preserve"> s</w:t>
            </w:r>
            <w:r w:rsidR="009328D5" w:rsidRP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 xml:space="preserve">ala </w:t>
            </w:r>
            <w:r w:rsidR="00AE6893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>53 na parterze</w:t>
            </w:r>
            <w:r w:rsidR="009328D5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br/>
              <w:t xml:space="preserve">                 </w:t>
            </w:r>
            <w:r w:rsidR="00AE6893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 xml:space="preserve"> skwer Niepodległości 2,  </w:t>
            </w:r>
            <w:r w:rsidR="00AE6893" w:rsidRPr="00AE6893">
              <w:rPr>
                <w:rFonts w:ascii="Calibri" w:hAnsi="Calibri" w:cs="Arial"/>
                <w:bCs/>
                <w:sz w:val="20"/>
                <w:szCs w:val="20"/>
                <w:bdr w:val="none" w:sz="0" w:space="0" w:color="auto" w:frame="1"/>
              </w:rPr>
              <w:t>08-110 Siedlce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9D9" w:rsidRPr="009328D5" w:rsidRDefault="00AD09D9" w:rsidP="009328D5">
            <w:pPr>
              <w:tabs>
                <w:tab w:val="left" w:pos="3996"/>
              </w:tabs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D9" w:rsidRPr="009328D5" w:rsidRDefault="00AD09D9" w:rsidP="009328D5">
            <w:pPr>
              <w:tabs>
                <w:tab w:val="left" w:pos="3996"/>
              </w:tabs>
              <w:rPr>
                <w:rFonts w:ascii="Calibri" w:hAnsi="Calibri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  <w:tr w:rsidR="00AD09D9" w:rsidTr="009328D5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AD09D9" w:rsidRDefault="00AD09D9" w:rsidP="00AC396C">
            <w:pPr>
              <w:tabs>
                <w:tab w:val="left" w:pos="3996"/>
              </w:tabs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D09D9" w:rsidRDefault="00AD09D9" w:rsidP="00AC396C">
            <w:pPr>
              <w:tabs>
                <w:tab w:val="left" w:pos="3996"/>
              </w:tabs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AD09D9" w:rsidRPr="009328D5" w:rsidRDefault="00AD09D9" w:rsidP="00AD09D9">
            <w:pPr>
              <w:tabs>
                <w:tab w:val="left" w:pos="3996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328D5">
              <w:rPr>
                <w:rFonts w:ascii="Calibri" w:hAnsi="Calibri"/>
                <w:b/>
                <w:color w:val="FF0000"/>
                <w:sz w:val="16"/>
                <w:szCs w:val="20"/>
              </w:rPr>
              <w:t>pieczęć instytucji zgłaszającej</w:t>
            </w:r>
          </w:p>
        </w:tc>
      </w:tr>
    </w:tbl>
    <w:tbl>
      <w:tblPr>
        <w:tblW w:w="9309" w:type="dxa"/>
        <w:tblInd w:w="-42" w:type="dxa"/>
        <w:tblBorders>
          <w:top w:val="single" w:sz="6" w:space="0" w:color="72706F"/>
          <w:left w:val="single" w:sz="6" w:space="0" w:color="72706F"/>
          <w:bottom w:val="single" w:sz="6" w:space="0" w:color="72706F"/>
          <w:right w:val="single" w:sz="6" w:space="0" w:color="72706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9"/>
      </w:tblGrid>
      <w:tr w:rsidR="00D21618" w:rsidRPr="008624E9" w:rsidTr="00DB100B">
        <w:trPr>
          <w:trHeight w:val="687"/>
        </w:trPr>
        <w:tc>
          <w:tcPr>
            <w:tcW w:w="930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</w:tcPr>
          <w:p w:rsidR="00D21618" w:rsidRPr="007A3BCC" w:rsidRDefault="00D21618" w:rsidP="00074185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7A3BCC">
              <w:rPr>
                <w:rFonts w:ascii="Calibri" w:hAnsi="Calibri"/>
                <w:b/>
                <w:bCs/>
                <w:color w:val="000000"/>
                <w:sz w:val="18"/>
                <w:szCs w:val="18"/>
                <w:u w:val="single"/>
              </w:rPr>
              <w:t xml:space="preserve">Formularz zgłoszeniowy </w:t>
            </w:r>
            <w:r w:rsidR="00095FFB" w:rsidRPr="007A3BCC">
              <w:rPr>
                <w:rFonts w:ascii="Calibri" w:hAnsi="Calibri"/>
                <w:b/>
                <w:bCs/>
                <w:color w:val="000000"/>
                <w:sz w:val="18"/>
                <w:szCs w:val="18"/>
                <w:u w:val="single"/>
              </w:rPr>
              <w:t>CZYTELNIE WYPEŁNIONY I PODPISANY</w:t>
            </w:r>
            <w:r w:rsidRPr="007A3BCC">
              <w:rPr>
                <w:rFonts w:ascii="Calibri" w:hAnsi="Calibri"/>
                <w:b/>
                <w:bCs/>
                <w:color w:val="000000"/>
                <w:sz w:val="18"/>
                <w:szCs w:val="18"/>
                <w:u w:val="single"/>
              </w:rPr>
              <w:t xml:space="preserve"> należy przesłać </w:t>
            </w:r>
            <w:r w:rsidR="00095FFB" w:rsidRPr="007A3BCC">
              <w:rPr>
                <w:rFonts w:ascii="Calibri" w:hAnsi="Calibri"/>
                <w:color w:val="000000"/>
                <w:sz w:val="18"/>
                <w:szCs w:val="18"/>
              </w:rPr>
              <w:t>e-mailem (zeskanowany)</w:t>
            </w:r>
            <w:r w:rsidRPr="007A3BCC">
              <w:rPr>
                <w:rFonts w:ascii="Calibri" w:hAnsi="Calibri"/>
                <w:color w:val="000000"/>
                <w:sz w:val="18"/>
                <w:szCs w:val="18"/>
              </w:rPr>
              <w:t xml:space="preserve"> na adres</w:t>
            </w:r>
            <w:r w:rsidR="00CA5034" w:rsidRPr="007A3BCC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CA647C">
              <w:rPr>
                <w:rFonts w:ascii="Calibri" w:hAnsi="Calibri"/>
                <w:color w:val="000000"/>
                <w:sz w:val="18"/>
                <w:szCs w:val="18"/>
              </w:rPr>
              <w:t>r</w:t>
            </w:r>
            <w:r w:rsidR="00BF2B79">
              <w:rPr>
                <w:rFonts w:ascii="Calibri" w:hAnsi="Calibri"/>
                <w:color w:val="000000"/>
                <w:sz w:val="18"/>
                <w:szCs w:val="18"/>
              </w:rPr>
              <w:t>yszard.szwarc@mcps-efs.pl</w:t>
            </w:r>
            <w:r w:rsidR="00AF0FBF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AF0FBF" w:rsidRPr="00AF0FBF">
              <w:rPr>
                <w:rFonts w:ascii="Calibri" w:hAnsi="Calibri"/>
                <w:color w:val="000000"/>
                <w:sz w:val="18"/>
                <w:szCs w:val="18"/>
              </w:rPr>
              <w:t>- </w:t>
            </w:r>
            <w:r w:rsidR="00AF0FBF" w:rsidRPr="00CA647C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do dnia</w:t>
            </w:r>
            <w:r w:rsidR="00CA647C" w:rsidRPr="00CA647C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074185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7</w:t>
            </w:r>
            <w:r w:rsidR="00AE6893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 listopada</w:t>
            </w:r>
            <w:r w:rsidR="00CA647C" w:rsidRPr="00CA647C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 br.</w:t>
            </w:r>
            <w:r w:rsidR="00AF0FBF" w:rsidRPr="00CA647C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541735" w:rsidRPr="007A3BCC">
              <w:rPr>
                <w:rFonts w:ascii="Calibri" w:hAnsi="Calibri"/>
                <w:color w:val="000000"/>
                <w:sz w:val="18"/>
                <w:szCs w:val="18"/>
              </w:rPr>
              <w:t>W</w:t>
            </w:r>
            <w:r w:rsidRPr="007A3BCC">
              <w:rPr>
                <w:rFonts w:ascii="Calibri" w:hAnsi="Calibri"/>
                <w:color w:val="000000"/>
                <w:sz w:val="18"/>
                <w:szCs w:val="18"/>
              </w:rPr>
              <w:t xml:space="preserve"> razie pytań prosimy o kontakt pod numerem telefonu 22 622 42 32 w</w:t>
            </w:r>
            <w:r w:rsidR="009727A8" w:rsidRPr="007A3BCC">
              <w:rPr>
                <w:rFonts w:ascii="Calibri" w:hAnsi="Calibri"/>
                <w:color w:val="000000"/>
                <w:sz w:val="18"/>
                <w:szCs w:val="18"/>
              </w:rPr>
              <w:t>ew.</w:t>
            </w:r>
            <w:r w:rsidRPr="007A3BCC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CA5034" w:rsidRPr="007A3BCC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  <w:r w:rsidR="00E5322E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 w:rsidRPr="007A3BCC">
              <w:rPr>
                <w:rFonts w:ascii="Calibri" w:hAnsi="Calibri"/>
                <w:color w:val="000000"/>
                <w:sz w:val="18"/>
                <w:szCs w:val="18"/>
              </w:rPr>
              <w:t xml:space="preserve"> – osobą odpowiedzialną za rekrutację na wy</w:t>
            </w:r>
            <w:r w:rsidR="000105B5" w:rsidRPr="007A3BCC">
              <w:rPr>
                <w:rFonts w:ascii="Calibri" w:hAnsi="Calibri"/>
                <w:color w:val="000000"/>
                <w:sz w:val="18"/>
                <w:szCs w:val="18"/>
              </w:rPr>
              <w:t xml:space="preserve">żej </w:t>
            </w:r>
            <w:r w:rsidR="009A2A87">
              <w:rPr>
                <w:rFonts w:ascii="Calibri" w:hAnsi="Calibri"/>
                <w:color w:val="000000"/>
                <w:sz w:val="18"/>
                <w:szCs w:val="18"/>
              </w:rPr>
              <w:t xml:space="preserve">wymienione </w:t>
            </w:r>
            <w:r w:rsidR="00AC396C">
              <w:rPr>
                <w:rFonts w:ascii="Calibri" w:hAnsi="Calibri"/>
                <w:color w:val="000000"/>
                <w:sz w:val="18"/>
                <w:szCs w:val="18"/>
              </w:rPr>
              <w:t>seminarium</w:t>
            </w:r>
            <w:r w:rsidR="00095FFB" w:rsidRPr="007A3BCC">
              <w:rPr>
                <w:rFonts w:ascii="Calibri" w:hAnsi="Calibri"/>
                <w:color w:val="000000"/>
                <w:sz w:val="18"/>
                <w:szCs w:val="18"/>
              </w:rPr>
              <w:t xml:space="preserve"> jest </w:t>
            </w:r>
            <w:r w:rsidR="00BF2B79">
              <w:rPr>
                <w:rFonts w:ascii="Calibri" w:hAnsi="Calibri"/>
                <w:color w:val="000000"/>
                <w:sz w:val="18"/>
                <w:szCs w:val="18"/>
              </w:rPr>
              <w:t>Ryszard Szwarc</w:t>
            </w:r>
            <w:r w:rsidR="00095FFB" w:rsidRPr="007A3BCC">
              <w:rPr>
                <w:rFonts w:ascii="Calibri" w:hAnsi="Calibri"/>
                <w:color w:val="000000"/>
                <w:sz w:val="18"/>
                <w:szCs w:val="18"/>
              </w:rPr>
              <w:t>.</w:t>
            </w:r>
          </w:p>
        </w:tc>
      </w:tr>
    </w:tbl>
    <w:p w:rsidR="00F4737A" w:rsidRPr="00AD09D9" w:rsidRDefault="00F4737A">
      <w:pPr>
        <w:rPr>
          <w:rFonts w:ascii="Calibri" w:hAnsi="Calibri" w:cs="Tahoma"/>
          <w:sz w:val="12"/>
          <w:szCs w:val="20"/>
        </w:rPr>
      </w:pPr>
    </w:p>
    <w:p w:rsidR="00D21618" w:rsidRPr="00AD09D9" w:rsidRDefault="009727A8">
      <w:pPr>
        <w:rPr>
          <w:rFonts w:ascii="Calibri" w:hAnsi="Calibri" w:cs="Tahoma"/>
          <w:b/>
          <w:sz w:val="20"/>
          <w:szCs w:val="20"/>
        </w:rPr>
      </w:pPr>
      <w:r w:rsidRPr="00AD09D9">
        <w:rPr>
          <w:rFonts w:ascii="Calibri" w:hAnsi="Calibri" w:cs="Tahoma"/>
          <w:b/>
          <w:sz w:val="20"/>
          <w:szCs w:val="20"/>
        </w:rPr>
        <w:t xml:space="preserve">DANE </w:t>
      </w:r>
      <w:r w:rsidR="00D21618" w:rsidRPr="00AD09D9">
        <w:rPr>
          <w:rFonts w:ascii="Calibri" w:hAnsi="Calibri" w:cs="Tahoma"/>
          <w:b/>
          <w:sz w:val="20"/>
          <w:szCs w:val="20"/>
        </w:rPr>
        <w:t>INSTYTUCJI ZGŁASZAJĄCEJ PR</w:t>
      </w:r>
      <w:r w:rsidR="00CA5034" w:rsidRPr="00AD09D9">
        <w:rPr>
          <w:rFonts w:ascii="Calibri" w:hAnsi="Calibri" w:cs="Tahoma"/>
          <w:b/>
          <w:sz w:val="20"/>
          <w:szCs w:val="20"/>
        </w:rPr>
        <w:t xml:space="preserve">ACOWNIKA DO UDZIAŁU W </w:t>
      </w:r>
      <w:r w:rsidR="00A25124" w:rsidRPr="00AD09D9">
        <w:rPr>
          <w:rFonts w:ascii="Calibri" w:hAnsi="Calibri" w:cs="Tahoma"/>
          <w:b/>
          <w:sz w:val="20"/>
          <w:szCs w:val="20"/>
        </w:rPr>
        <w:t>SEMINARIUM</w:t>
      </w:r>
      <w:r w:rsidR="00D21618" w:rsidRPr="00AD09D9">
        <w:rPr>
          <w:rFonts w:ascii="Calibri" w:hAnsi="Calibri" w:cs="Tahom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5"/>
        <w:gridCol w:w="3259"/>
        <w:gridCol w:w="2338"/>
      </w:tblGrid>
      <w:tr w:rsidR="00D21618" w:rsidRPr="008624E9" w:rsidTr="00AD09D9">
        <w:trPr>
          <w:trHeight w:val="306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D21618" w:rsidRPr="00AD09D9" w:rsidRDefault="00D21618">
            <w:pPr>
              <w:snapToGrid w:val="0"/>
              <w:rPr>
                <w:rFonts w:ascii="Calibri" w:hAnsi="Calibri"/>
                <w:bCs/>
                <w:color w:val="000000"/>
                <w:sz w:val="20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NAZWA INSTYTUCJI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: </w:t>
            </w:r>
          </w:p>
        </w:tc>
      </w:tr>
      <w:tr w:rsidR="00D21618" w:rsidRPr="008624E9" w:rsidTr="00AD09D9">
        <w:trPr>
          <w:trHeight w:val="304"/>
        </w:trPr>
        <w:tc>
          <w:tcPr>
            <w:tcW w:w="3731" w:type="pct"/>
            <w:gridSpan w:val="2"/>
            <w:tcBorders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21618" w:rsidRPr="00AD09D9" w:rsidRDefault="00D21618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ULICA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269" w:type="pct"/>
            <w:tcBorders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D21618" w:rsidRPr="00AD09D9" w:rsidRDefault="00D21618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NR LOKALU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D21618" w:rsidRPr="008624E9" w:rsidTr="00AD09D9">
        <w:trPr>
          <w:trHeight w:val="334"/>
        </w:trPr>
        <w:tc>
          <w:tcPr>
            <w:tcW w:w="1962" w:type="pct"/>
            <w:tcBorders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21618" w:rsidRPr="00AD09D9" w:rsidRDefault="00D21618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KOD POCZTOWY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3038" w:type="pct"/>
            <w:gridSpan w:val="2"/>
            <w:tcBorders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D21618" w:rsidRPr="00AD09D9" w:rsidRDefault="00D21618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MIEJSCOWOŚĆ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D21618" w:rsidRPr="008624E9" w:rsidTr="00AD09D9">
        <w:trPr>
          <w:trHeight w:val="370"/>
        </w:trPr>
        <w:tc>
          <w:tcPr>
            <w:tcW w:w="1962" w:type="pct"/>
            <w:tcBorders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21618" w:rsidRPr="00AD09D9" w:rsidRDefault="00D21618" w:rsidP="001F1DDC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TELEFON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3038" w:type="pct"/>
            <w:gridSpan w:val="2"/>
            <w:tcBorders>
              <w:left w:val="single" w:sz="4" w:space="0" w:color="808080" w:themeColor="background1" w:themeShade="80"/>
            </w:tcBorders>
            <w:shd w:val="clear" w:color="auto" w:fill="auto"/>
            <w:vAlign w:val="center"/>
          </w:tcPr>
          <w:p w:rsidR="00D21618" w:rsidRPr="00AD09D9" w:rsidRDefault="00D21618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E-MAIL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</w:tr>
    </w:tbl>
    <w:p w:rsidR="00F4737A" w:rsidRPr="00AD09D9" w:rsidRDefault="00F4737A">
      <w:pPr>
        <w:rPr>
          <w:rFonts w:ascii="Calibri" w:hAnsi="Calibri" w:cs="Tahoma"/>
          <w:sz w:val="12"/>
          <w:szCs w:val="20"/>
        </w:rPr>
      </w:pPr>
    </w:p>
    <w:p w:rsidR="00D21618" w:rsidRPr="00AD09D9" w:rsidRDefault="00D21618">
      <w:pPr>
        <w:rPr>
          <w:rFonts w:ascii="Calibri" w:hAnsi="Calibri" w:cs="Tahoma"/>
          <w:b/>
          <w:sz w:val="20"/>
          <w:szCs w:val="20"/>
        </w:rPr>
      </w:pPr>
      <w:r w:rsidRPr="00AD09D9">
        <w:rPr>
          <w:rFonts w:ascii="Calibri" w:hAnsi="Calibri" w:cs="Tahoma"/>
          <w:b/>
          <w:sz w:val="20"/>
          <w:szCs w:val="20"/>
        </w:rPr>
        <w:t>DANE OSOBY ZGŁOSZONEJ</w:t>
      </w:r>
      <w:r w:rsidR="00CA5034" w:rsidRPr="00AD09D9">
        <w:rPr>
          <w:rFonts w:ascii="Calibri" w:hAnsi="Calibri" w:cs="Tahoma"/>
          <w:b/>
          <w:sz w:val="20"/>
          <w:szCs w:val="20"/>
        </w:rPr>
        <w:t xml:space="preserve"> DO UDZIAŁU W </w:t>
      </w:r>
      <w:r w:rsidR="00A25124" w:rsidRPr="00AD09D9">
        <w:rPr>
          <w:rFonts w:ascii="Calibri" w:hAnsi="Calibri" w:cs="Tahoma"/>
          <w:b/>
          <w:sz w:val="20"/>
          <w:szCs w:val="20"/>
        </w:rPr>
        <w:t>SEMINARIUM</w:t>
      </w:r>
      <w:r w:rsidRPr="00AD09D9">
        <w:rPr>
          <w:rFonts w:ascii="Calibri" w:hAnsi="Calibri" w:cs="Tahoma"/>
          <w:b/>
          <w:sz w:val="20"/>
          <w:szCs w:val="20"/>
        </w:rPr>
        <w:t>:</w:t>
      </w:r>
    </w:p>
    <w:tbl>
      <w:tblPr>
        <w:tblW w:w="0" w:type="auto"/>
        <w:tblInd w:w="-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4394"/>
        <w:gridCol w:w="10"/>
      </w:tblGrid>
      <w:tr w:rsidR="000E73E2" w:rsidRPr="00AD09D9" w:rsidTr="00AD09D9">
        <w:trPr>
          <w:gridAfter w:val="1"/>
          <w:wAfter w:w="10" w:type="dxa"/>
          <w:trHeight w:val="344"/>
        </w:trPr>
        <w:tc>
          <w:tcPr>
            <w:tcW w:w="4762" w:type="dxa"/>
            <w:gridSpan w:val="2"/>
            <w:shd w:val="clear" w:color="auto" w:fill="auto"/>
            <w:vAlign w:val="center"/>
          </w:tcPr>
          <w:p w:rsidR="000E73E2" w:rsidRPr="00AD09D9" w:rsidRDefault="000E73E2" w:rsidP="001F1DDC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IMIĘ I NAZWISKO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E73E2" w:rsidRPr="00AD09D9" w:rsidRDefault="000E73E2" w:rsidP="001F1DDC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STANOWISKO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0E73E2" w:rsidRPr="008624E9" w:rsidTr="00AD09D9">
        <w:trPr>
          <w:trHeight w:val="406"/>
        </w:trPr>
        <w:tc>
          <w:tcPr>
            <w:tcW w:w="3628" w:type="dxa"/>
            <w:shd w:val="clear" w:color="auto" w:fill="auto"/>
            <w:vAlign w:val="center"/>
          </w:tcPr>
          <w:p w:rsidR="000E73E2" w:rsidRPr="00AD09D9" w:rsidRDefault="001F1DDC" w:rsidP="001F1DDC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TELEFON:</w:t>
            </w:r>
          </w:p>
        </w:tc>
        <w:tc>
          <w:tcPr>
            <w:tcW w:w="5538" w:type="dxa"/>
            <w:gridSpan w:val="3"/>
            <w:shd w:val="clear" w:color="auto" w:fill="auto"/>
            <w:vAlign w:val="center"/>
          </w:tcPr>
          <w:p w:rsidR="000E73E2" w:rsidRPr="00AD09D9" w:rsidRDefault="000E73E2" w:rsidP="001F1DDC">
            <w:pPr>
              <w:snapToGrid w:val="0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E-MAIL</w:t>
            </w:r>
            <w:r w:rsidR="001F1DDC" w:rsidRPr="00AD09D9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</w:p>
        </w:tc>
      </w:tr>
    </w:tbl>
    <w:p w:rsidR="00F4737A" w:rsidRPr="00AD09D9" w:rsidRDefault="00F4737A">
      <w:pPr>
        <w:rPr>
          <w:rFonts w:ascii="Calibri" w:hAnsi="Calibri" w:cs="Tahoma"/>
          <w:sz w:val="12"/>
          <w:szCs w:val="20"/>
        </w:rPr>
      </w:pPr>
    </w:p>
    <w:p w:rsidR="000E73E2" w:rsidRPr="00AD09D9" w:rsidRDefault="000E73E2">
      <w:pPr>
        <w:rPr>
          <w:rFonts w:ascii="Calibri" w:hAnsi="Calibri" w:cs="Tahoma"/>
          <w:b/>
          <w:sz w:val="20"/>
          <w:szCs w:val="20"/>
        </w:rPr>
      </w:pPr>
      <w:r w:rsidRPr="00AD09D9">
        <w:rPr>
          <w:rFonts w:ascii="Calibri" w:hAnsi="Calibri" w:cs="Tahoma"/>
          <w:b/>
          <w:sz w:val="20"/>
          <w:szCs w:val="20"/>
        </w:rPr>
        <w:t>DODATKOWE INFORMACJE:</w:t>
      </w:r>
    </w:p>
    <w:tbl>
      <w:tblPr>
        <w:tblW w:w="0" w:type="auto"/>
        <w:tblInd w:w="-1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5"/>
        <w:gridCol w:w="5821"/>
      </w:tblGrid>
      <w:tr w:rsidR="001F1DDC" w:rsidRPr="008624E9" w:rsidTr="00AD09D9">
        <w:trPr>
          <w:trHeight w:val="484"/>
        </w:trPr>
        <w:tc>
          <w:tcPr>
            <w:tcW w:w="9166" w:type="dxa"/>
            <w:gridSpan w:val="2"/>
            <w:shd w:val="clear" w:color="auto" w:fill="auto"/>
            <w:vAlign w:val="center"/>
          </w:tcPr>
          <w:p w:rsidR="001F1DDC" w:rsidRPr="00AD09D9" w:rsidRDefault="001F1DDC" w:rsidP="00AD09D9">
            <w:pPr>
              <w:rPr>
                <w:rFonts w:asciiTheme="minorHAnsi" w:hAnsiTheme="minorHAnsi" w:cs="DejaVu Sans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Theme="minorHAnsi" w:hAnsiTheme="minorHAnsi"/>
                <w:color w:val="000000"/>
                <w:sz w:val="16"/>
                <w:szCs w:val="16"/>
              </w:rPr>
              <w:t>Wyżywienie wegetariańskie</w:t>
            </w:r>
            <w:r w:rsidR="00AD09D9" w:rsidRPr="00AD09D9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: </w:t>
            </w:r>
            <w:r w:rsidRPr="00AD09D9">
              <w:rPr>
                <w:rFonts w:ascii="MS Gothic" w:eastAsia="MS Gothic" w:hAnsi="MS Gothic" w:cs="MS Gothic" w:hint="eastAsia"/>
                <w:bCs/>
                <w:sz w:val="16"/>
                <w:szCs w:val="16"/>
              </w:rPr>
              <w:t>☐</w:t>
            </w:r>
            <w:r w:rsidR="00AD09D9" w:rsidRPr="00AD09D9">
              <w:rPr>
                <w:rFonts w:asciiTheme="minorHAnsi" w:hAnsiTheme="minorHAnsi" w:cs="Arial"/>
                <w:bCs/>
                <w:sz w:val="16"/>
                <w:szCs w:val="16"/>
              </w:rPr>
              <w:t xml:space="preserve"> TAK </w:t>
            </w:r>
            <w:r w:rsidRPr="00AD09D9">
              <w:rPr>
                <w:rFonts w:asciiTheme="minorHAnsi" w:hAnsiTheme="minorHAnsi" w:cs="Arial"/>
                <w:bCs/>
                <w:sz w:val="16"/>
                <w:szCs w:val="16"/>
              </w:rPr>
              <w:t xml:space="preserve">| </w:t>
            </w:r>
            <w:r w:rsidRPr="00AD09D9">
              <w:rPr>
                <w:rFonts w:ascii="MS Gothic" w:eastAsia="MS Gothic" w:hAnsi="MS Gothic" w:cs="MS Gothic" w:hint="eastAsia"/>
                <w:bCs/>
                <w:sz w:val="16"/>
                <w:szCs w:val="16"/>
              </w:rPr>
              <w:t>☐</w:t>
            </w:r>
            <w:r w:rsidR="00AD09D9" w:rsidRPr="00AD09D9">
              <w:rPr>
                <w:rFonts w:asciiTheme="minorHAnsi" w:hAnsiTheme="minorHAnsi" w:cs="Arial"/>
                <w:bCs/>
                <w:sz w:val="16"/>
                <w:szCs w:val="16"/>
              </w:rPr>
              <w:t xml:space="preserve"> NIE</w:t>
            </w:r>
          </w:p>
        </w:tc>
      </w:tr>
      <w:tr w:rsidR="00012718" w:rsidRPr="008624E9" w:rsidTr="00AD09D9">
        <w:trPr>
          <w:trHeight w:val="614"/>
        </w:trPr>
        <w:tc>
          <w:tcPr>
            <w:tcW w:w="3345" w:type="dxa"/>
            <w:shd w:val="clear" w:color="auto" w:fill="auto"/>
            <w:vAlign w:val="center"/>
          </w:tcPr>
          <w:p w:rsidR="00012718" w:rsidRPr="00AD09D9" w:rsidRDefault="00012718" w:rsidP="00AE0164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Theme="minorHAnsi" w:eastAsia="ヒラギノ角ゴ Pro W3" w:hAnsiTheme="minorHAnsi" w:cs="Arial"/>
                <w:color w:val="000000"/>
                <w:sz w:val="20"/>
                <w:szCs w:val="20"/>
                <w:lang w:eastAsia="pl-PL"/>
              </w:rPr>
            </w:pPr>
            <w:r w:rsidRPr="00AD09D9">
              <w:rPr>
                <w:rFonts w:asciiTheme="minorHAnsi" w:hAnsiTheme="minorHAnsi"/>
                <w:color w:val="000000"/>
                <w:sz w:val="16"/>
                <w:szCs w:val="16"/>
              </w:rPr>
              <w:t>Osoba z niepełnosprawnością oraz specjalne potrzeby w</w:t>
            </w:r>
            <w:r w:rsidR="00AE0164" w:rsidRPr="00AD09D9">
              <w:rPr>
                <w:rFonts w:asciiTheme="minorHAnsi" w:hAnsiTheme="minorHAnsi"/>
                <w:color w:val="000000"/>
                <w:sz w:val="16"/>
                <w:szCs w:val="16"/>
              </w:rPr>
              <w:t>ynikające z niepełnosprawności</w:t>
            </w:r>
          </w:p>
        </w:tc>
        <w:tc>
          <w:tcPr>
            <w:tcW w:w="5821" w:type="dxa"/>
            <w:shd w:val="clear" w:color="auto" w:fill="auto"/>
            <w:vAlign w:val="center"/>
          </w:tcPr>
          <w:p w:rsidR="00012718" w:rsidRPr="00AD09D9" w:rsidRDefault="00012718" w:rsidP="00414DDA">
            <w:pPr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TAK </w:t>
            </w:r>
            <w:r w:rsidRPr="00AD09D9">
              <w:rPr>
                <w:rFonts w:ascii="MS Gothic" w:eastAsia="MS Gothic" w:hAnsi="MS Gothic" w:cs="MS Gothic" w:hint="eastAsia"/>
                <w:bCs/>
                <w:color w:val="000000"/>
                <w:sz w:val="16"/>
                <w:szCs w:val="16"/>
              </w:rPr>
              <w:t>☐</w:t>
            </w:r>
            <w:r w:rsidRPr="00AD09D9">
              <w:rPr>
                <w:rFonts w:asciiTheme="minorHAnsi" w:hAnsiTheme="minorHAnsi" w:cs="DejaVu Sans"/>
                <w:bCs/>
                <w:color w:val="000000"/>
                <w:sz w:val="16"/>
                <w:szCs w:val="16"/>
              </w:rPr>
              <w:t xml:space="preserve">  </w:t>
            </w:r>
            <w:r w:rsidRPr="00AD09D9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Rodzaj wymaganego wsparcia (np. winda, podjazd)</w:t>
            </w:r>
          </w:p>
          <w:p w:rsidR="00012718" w:rsidRPr="00AD09D9" w:rsidRDefault="00012718" w:rsidP="00414DDA">
            <w:pPr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</w:p>
          <w:p w:rsidR="00012718" w:rsidRPr="00AD09D9" w:rsidRDefault="00012718" w:rsidP="00580CA7">
            <w:pPr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…………………………………………………………………………………………………………………………… </w:t>
            </w:r>
          </w:p>
          <w:p w:rsidR="00012718" w:rsidRPr="00AD09D9" w:rsidRDefault="00012718" w:rsidP="00AD09D9">
            <w:pPr>
              <w:rPr>
                <w:rFonts w:asciiTheme="minorHAnsi" w:hAnsiTheme="minorHAnsi" w:cs="DejaVu Sans"/>
                <w:bCs/>
                <w:color w:val="000000"/>
                <w:sz w:val="16"/>
                <w:szCs w:val="16"/>
              </w:rPr>
            </w:pPr>
            <w:r w:rsidRPr="00AD09D9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NIE </w:t>
            </w:r>
            <w:r w:rsidRPr="00AD09D9">
              <w:rPr>
                <w:rFonts w:ascii="MS Gothic" w:eastAsia="MS Gothic" w:hAnsi="MS Gothic" w:cs="MS Gothic" w:hint="eastAsia"/>
                <w:bCs/>
                <w:color w:val="000000"/>
                <w:sz w:val="16"/>
                <w:szCs w:val="16"/>
              </w:rPr>
              <w:t>☐</w:t>
            </w:r>
            <w:r w:rsidRPr="00AD09D9">
              <w:rPr>
                <w:rFonts w:asciiTheme="minorHAnsi" w:hAnsiTheme="minorHAnsi" w:cs="DejaVu Sans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973F9" w:rsidRDefault="00674E22" w:rsidP="004973F9">
      <w:pPr>
        <w:jc w:val="both"/>
        <w:rPr>
          <w:rFonts w:ascii="Calibri" w:hAnsi="Calibri" w:cs="Arial"/>
          <w:sz w:val="20"/>
          <w:szCs w:val="20"/>
        </w:rPr>
      </w:pPr>
      <w:r w:rsidRPr="008624E9">
        <w:rPr>
          <w:rFonts w:ascii="Calibri" w:hAnsi="Calibri" w:cs="Arial"/>
          <w:sz w:val="20"/>
          <w:szCs w:val="20"/>
        </w:rPr>
        <w:t xml:space="preserve">* </w:t>
      </w:r>
      <w:r w:rsidR="00AE0164">
        <w:rPr>
          <w:rFonts w:ascii="Calibri" w:hAnsi="Calibri" w:cs="Arial"/>
          <w:sz w:val="20"/>
          <w:szCs w:val="20"/>
        </w:rPr>
        <w:t>Właściwe zaznaczyć</w:t>
      </w:r>
    </w:p>
    <w:p w:rsidR="004973F9" w:rsidRPr="00AD09D9" w:rsidRDefault="004973F9" w:rsidP="004973F9">
      <w:pPr>
        <w:jc w:val="both"/>
        <w:rPr>
          <w:rFonts w:ascii="Calibri" w:hAnsi="Calibri" w:cs="Arial"/>
          <w:sz w:val="12"/>
          <w:szCs w:val="20"/>
        </w:rPr>
      </w:pPr>
    </w:p>
    <w:p w:rsidR="00AE0164" w:rsidRPr="00AD09D9" w:rsidRDefault="005708A1" w:rsidP="001F1DDC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Theme="minorHAnsi" w:hAnsiTheme="minorHAnsi" w:cs="Arial"/>
          <w:sz w:val="18"/>
          <w:szCs w:val="16"/>
        </w:rPr>
      </w:pPr>
      <w:r w:rsidRPr="00AD09D9">
        <w:rPr>
          <w:rFonts w:asciiTheme="minorHAnsi" w:hAnsiTheme="minorHAnsi" w:cs="Arial"/>
          <w:sz w:val="18"/>
          <w:szCs w:val="16"/>
        </w:rPr>
        <w:t xml:space="preserve">Ja, niżej podpisana/y  potwierdzam uczestnictwo w </w:t>
      </w:r>
      <w:r w:rsidR="00987448" w:rsidRPr="00AD09D9">
        <w:rPr>
          <w:rFonts w:asciiTheme="minorHAnsi" w:hAnsiTheme="minorHAnsi" w:cs="Arial"/>
          <w:sz w:val="18"/>
          <w:szCs w:val="16"/>
        </w:rPr>
        <w:t>seminarium</w:t>
      </w:r>
      <w:r w:rsidR="00AE0164" w:rsidRPr="00AD09D9">
        <w:rPr>
          <w:rFonts w:asciiTheme="minorHAnsi" w:hAnsiTheme="minorHAnsi" w:cs="Arial"/>
          <w:sz w:val="18"/>
          <w:szCs w:val="16"/>
        </w:rPr>
        <w:t xml:space="preserve"> w przypadku gdy zostanę na nie zakwalifikowany,</w:t>
      </w:r>
      <w:r w:rsidR="00987448" w:rsidRPr="00AD09D9">
        <w:rPr>
          <w:rFonts w:asciiTheme="minorHAnsi" w:hAnsiTheme="minorHAnsi" w:cs="Arial"/>
          <w:sz w:val="18"/>
          <w:szCs w:val="16"/>
        </w:rPr>
        <w:t xml:space="preserve"> </w:t>
      </w:r>
      <w:r w:rsidRPr="00AD09D9">
        <w:rPr>
          <w:rFonts w:asciiTheme="minorHAnsi" w:hAnsiTheme="minorHAnsi" w:cs="Arial"/>
          <w:sz w:val="18"/>
          <w:szCs w:val="16"/>
        </w:rPr>
        <w:t>organizowan</w:t>
      </w:r>
      <w:r w:rsidR="00B06BDF" w:rsidRPr="00AD09D9">
        <w:rPr>
          <w:rFonts w:asciiTheme="minorHAnsi" w:hAnsiTheme="minorHAnsi" w:cs="Arial"/>
          <w:sz w:val="18"/>
          <w:szCs w:val="16"/>
        </w:rPr>
        <w:t>ym</w:t>
      </w:r>
      <w:r w:rsidRPr="00AD09D9">
        <w:rPr>
          <w:rFonts w:asciiTheme="minorHAnsi" w:hAnsiTheme="minorHAnsi" w:cs="Arial"/>
          <w:sz w:val="18"/>
          <w:szCs w:val="16"/>
        </w:rPr>
        <w:t xml:space="preserve"> w ramach projektu pt. „Koordynacja ekonomii społecznej na Mazowszu”, w ramach Regionalnego Programu Operacyjnego Województwa Mazowieckiego 2014-2020.</w:t>
      </w:r>
      <w:r w:rsidR="001F1DDC" w:rsidRPr="00AD09D9">
        <w:rPr>
          <w:rFonts w:asciiTheme="minorHAnsi" w:hAnsiTheme="minorHAnsi" w:cs="Arial"/>
          <w:sz w:val="18"/>
          <w:szCs w:val="16"/>
        </w:rPr>
        <w:t xml:space="preserve">  </w:t>
      </w:r>
      <w:r w:rsidR="00AE0164" w:rsidRPr="00DB100B">
        <w:rPr>
          <w:rFonts w:ascii="MS Gothic" w:eastAsia="MS Gothic" w:hAnsi="MS Gothic" w:cs="MS Gothic" w:hint="eastAsia"/>
          <w:bCs/>
          <w:sz w:val="18"/>
          <w:szCs w:val="16"/>
          <w:bdr w:val="single" w:sz="4" w:space="0" w:color="auto"/>
        </w:rPr>
        <w:t>☐</w:t>
      </w:r>
      <w:r w:rsidR="00AE0164" w:rsidRPr="00DB100B">
        <w:rPr>
          <w:rFonts w:asciiTheme="minorHAnsi" w:hAnsiTheme="minorHAnsi" w:cs="Arial"/>
          <w:bCs/>
          <w:sz w:val="18"/>
          <w:szCs w:val="16"/>
          <w:bdr w:val="single" w:sz="4" w:space="0" w:color="auto"/>
        </w:rPr>
        <w:t xml:space="preserve"> tak</w:t>
      </w:r>
      <w:r w:rsidR="001F1DDC" w:rsidRPr="00DB100B">
        <w:rPr>
          <w:rFonts w:asciiTheme="minorHAnsi" w:hAnsiTheme="minorHAnsi" w:cs="Arial"/>
          <w:bCs/>
          <w:sz w:val="18"/>
          <w:szCs w:val="16"/>
          <w:bdr w:val="single" w:sz="4" w:space="0" w:color="auto"/>
        </w:rPr>
        <w:t xml:space="preserve"> | </w:t>
      </w:r>
      <w:r w:rsidR="00AE0164" w:rsidRPr="00DB100B">
        <w:rPr>
          <w:rFonts w:ascii="MS Gothic" w:eastAsia="MS Gothic" w:hAnsi="MS Gothic" w:cs="MS Gothic" w:hint="eastAsia"/>
          <w:bCs/>
          <w:sz w:val="18"/>
          <w:szCs w:val="16"/>
          <w:bdr w:val="single" w:sz="4" w:space="0" w:color="auto"/>
        </w:rPr>
        <w:t>☐</w:t>
      </w:r>
      <w:r w:rsidR="00AE0164" w:rsidRPr="00DB100B">
        <w:rPr>
          <w:rFonts w:asciiTheme="minorHAnsi" w:hAnsiTheme="minorHAnsi" w:cs="Arial"/>
          <w:bCs/>
          <w:sz w:val="18"/>
          <w:szCs w:val="16"/>
          <w:bdr w:val="single" w:sz="4" w:space="0" w:color="auto"/>
        </w:rPr>
        <w:t xml:space="preserve"> nie</w:t>
      </w:r>
    </w:p>
    <w:p w:rsidR="00AE0164" w:rsidRPr="00AD09D9" w:rsidRDefault="005708A1" w:rsidP="001F1DDC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Theme="minorHAnsi" w:hAnsiTheme="minorHAnsi" w:cs="Arial"/>
          <w:sz w:val="18"/>
          <w:szCs w:val="16"/>
        </w:rPr>
      </w:pPr>
      <w:r w:rsidRPr="00AD09D9">
        <w:rPr>
          <w:rFonts w:asciiTheme="minorHAnsi" w:hAnsiTheme="minorHAnsi" w:cs="Arial"/>
          <w:sz w:val="18"/>
          <w:szCs w:val="16"/>
        </w:rPr>
        <w:t xml:space="preserve">Oświadczam, że zostałam/em poinformowana/y, że projekt jest współfinansowany ze środków Unii Europejskiej </w:t>
      </w:r>
      <w:r w:rsidR="00AD09D9">
        <w:rPr>
          <w:rFonts w:asciiTheme="minorHAnsi" w:hAnsiTheme="minorHAnsi" w:cs="Arial"/>
          <w:sz w:val="18"/>
          <w:szCs w:val="16"/>
        </w:rPr>
        <w:br/>
      </w:r>
      <w:r w:rsidRPr="00AD09D9">
        <w:rPr>
          <w:rFonts w:asciiTheme="minorHAnsi" w:hAnsiTheme="minorHAnsi" w:cs="Arial"/>
          <w:sz w:val="18"/>
          <w:szCs w:val="16"/>
        </w:rPr>
        <w:t>w ramach Europejskiego Funduszu Społecznego, Regionalny Program Operacyjny Województwa Mazowieckiego na lata 2014 - 2020, Oś Priorytetowa IX Wspieranie włączenia społecznego i walka z ubóstwem, Działanie 9.3 Rozwój ekonomii społecznej.</w:t>
      </w:r>
      <w:r w:rsidR="001F1DDC" w:rsidRPr="00AD09D9">
        <w:rPr>
          <w:rFonts w:asciiTheme="minorHAnsi" w:hAnsiTheme="minorHAnsi" w:cs="Arial"/>
          <w:sz w:val="18"/>
          <w:szCs w:val="16"/>
        </w:rPr>
        <w:t xml:space="preserve"> </w:t>
      </w:r>
      <w:r w:rsidR="00AE0164"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="00AE0164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tak </w:t>
      </w:r>
      <w:r w:rsidR="001F1DDC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| </w:t>
      </w:r>
      <w:r w:rsidR="00AE0164"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="00AE0164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nie</w:t>
      </w:r>
    </w:p>
    <w:p w:rsidR="00DB100B" w:rsidRDefault="005708A1" w:rsidP="001F1DDC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Theme="minorHAnsi" w:hAnsiTheme="minorHAnsi" w:cs="Arial"/>
          <w:sz w:val="18"/>
          <w:szCs w:val="16"/>
        </w:rPr>
      </w:pPr>
      <w:r w:rsidRPr="00AD09D9">
        <w:rPr>
          <w:rFonts w:asciiTheme="minorHAnsi" w:hAnsiTheme="minorHAnsi" w:cs="Arial"/>
          <w:sz w:val="18"/>
          <w:szCs w:val="16"/>
        </w:rPr>
        <w:t>Jestem świadoma/my, </w:t>
      </w:r>
      <w:r w:rsidR="00723D17" w:rsidRPr="00AD09D9">
        <w:rPr>
          <w:rFonts w:asciiTheme="minorHAnsi" w:hAnsiTheme="minorHAnsi" w:cs="Arial"/>
          <w:sz w:val="18"/>
          <w:szCs w:val="16"/>
        </w:rPr>
        <w:t>iż zgłoszenie się do udziału w </w:t>
      </w:r>
      <w:r w:rsidR="00987448" w:rsidRPr="00AD09D9">
        <w:rPr>
          <w:rFonts w:asciiTheme="minorHAnsi" w:hAnsiTheme="minorHAnsi" w:cs="Arial"/>
          <w:sz w:val="18"/>
          <w:szCs w:val="16"/>
        </w:rPr>
        <w:t>seminarium</w:t>
      </w:r>
      <w:r w:rsidRPr="00AD09D9">
        <w:rPr>
          <w:rFonts w:asciiTheme="minorHAnsi" w:hAnsiTheme="minorHAnsi" w:cs="Arial"/>
          <w:sz w:val="18"/>
          <w:szCs w:val="16"/>
        </w:rPr>
        <w:t> nie jest równoznaczne z zakwalifikowaniem.</w:t>
      </w:r>
      <w:r w:rsidR="001F1DDC" w:rsidRPr="00AD09D9">
        <w:rPr>
          <w:rFonts w:asciiTheme="minorHAnsi" w:hAnsiTheme="minorHAnsi" w:cs="Arial"/>
          <w:sz w:val="18"/>
          <w:szCs w:val="16"/>
        </w:rPr>
        <w:t xml:space="preserve"> </w:t>
      </w:r>
    </w:p>
    <w:p w:rsidR="001F1DDC" w:rsidRPr="00AD09D9" w:rsidRDefault="00AE0164" w:rsidP="00DB100B">
      <w:pPr>
        <w:pStyle w:val="Akapitzlist"/>
        <w:spacing w:after="0" w:line="240" w:lineRule="auto"/>
        <w:ind w:left="357"/>
        <w:jc w:val="both"/>
        <w:rPr>
          <w:rFonts w:asciiTheme="minorHAnsi" w:hAnsiTheme="minorHAnsi" w:cs="Arial"/>
          <w:sz w:val="18"/>
          <w:szCs w:val="16"/>
        </w:rPr>
      </w:pPr>
      <w:r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="001F1DDC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tak | </w:t>
      </w:r>
      <w:r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nie</w:t>
      </w:r>
    </w:p>
    <w:p w:rsidR="001F1DDC" w:rsidRPr="00AD09D9" w:rsidRDefault="005708A1" w:rsidP="001F1DDC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Theme="minorHAnsi" w:hAnsiTheme="minorHAnsi" w:cs="Arial"/>
          <w:sz w:val="18"/>
          <w:szCs w:val="16"/>
        </w:rPr>
      </w:pPr>
      <w:r w:rsidRPr="00AD09D9">
        <w:rPr>
          <w:rFonts w:asciiTheme="minorHAnsi" w:hAnsiTheme="minorHAnsi" w:cs="Arial"/>
          <w:sz w:val="18"/>
          <w:szCs w:val="16"/>
        </w:rPr>
        <w:t>Wyrażam zgodę na przetwarzanie moich danych osobowych przez Mazowieckie Centrum Polityki Społecznej, z siedzibą w Warszawie, przy u</w:t>
      </w:r>
      <w:r w:rsidR="00AE0164" w:rsidRPr="00AD09D9">
        <w:rPr>
          <w:rFonts w:asciiTheme="minorHAnsi" w:hAnsiTheme="minorHAnsi" w:cs="Arial"/>
          <w:sz w:val="18"/>
          <w:szCs w:val="16"/>
        </w:rPr>
        <w:t xml:space="preserve">l. Nowogrodzkiej 62a,  w celu realizacji działań seminariów/spotkań </w:t>
      </w:r>
      <w:r w:rsidR="00B20E41" w:rsidRPr="00AD09D9">
        <w:rPr>
          <w:rFonts w:asciiTheme="minorHAnsi" w:hAnsiTheme="minorHAnsi" w:cs="Arial"/>
          <w:sz w:val="18"/>
          <w:szCs w:val="16"/>
        </w:rPr>
        <w:t xml:space="preserve">a także w celu dokonania ewaluacji, kontroli, monitoringu i sprawozdawczości tych działań w ramach realizacji projektu pn.: </w:t>
      </w:r>
      <w:r w:rsidRPr="00AD09D9">
        <w:rPr>
          <w:rFonts w:asciiTheme="minorHAnsi" w:hAnsiTheme="minorHAnsi" w:cs="Arial"/>
          <w:sz w:val="18"/>
          <w:szCs w:val="16"/>
        </w:rPr>
        <w:t xml:space="preserve">„Koordynacja ekonomii społecznej na Mazowszu”. </w:t>
      </w:r>
      <w:r w:rsidR="001F1DDC" w:rsidRPr="00AD09D9">
        <w:rPr>
          <w:rFonts w:asciiTheme="minorHAnsi" w:hAnsiTheme="minorHAnsi" w:cs="Arial"/>
          <w:sz w:val="18"/>
          <w:szCs w:val="16"/>
        </w:rPr>
        <w:t xml:space="preserve"> </w:t>
      </w:r>
      <w:r w:rsidR="00B20E41"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="00B20E41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tak</w:t>
      </w:r>
      <w:r w:rsidR="001F1DDC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| </w:t>
      </w:r>
      <w:r w:rsidR="00B20E41"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="00B20E41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nie</w:t>
      </w:r>
    </w:p>
    <w:p w:rsidR="00B20E41" w:rsidRPr="00AD09D9" w:rsidRDefault="00B20E41" w:rsidP="001F1DDC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Theme="minorHAnsi" w:hAnsiTheme="minorHAnsi" w:cs="Arial"/>
          <w:sz w:val="18"/>
          <w:szCs w:val="16"/>
        </w:rPr>
      </w:pPr>
      <w:r w:rsidRPr="00AD09D9">
        <w:rPr>
          <w:rFonts w:asciiTheme="minorHAnsi" w:hAnsiTheme="minorHAnsi" w:cs="Arial"/>
          <w:sz w:val="18"/>
          <w:szCs w:val="16"/>
        </w:rPr>
        <w:t xml:space="preserve">Wyrażam zgodę na otrzymywanie za pomocą poczty elektronicznej i telefonii komórkowej informacji dotyczących działań:  seminariów/spotkań prowadzonych przez Mazowieckie Centrum Polityki Społecznej w ramach  realizacji projektu pn.: </w:t>
      </w:r>
      <w:r w:rsidR="005708A1" w:rsidRPr="00AD09D9">
        <w:rPr>
          <w:rFonts w:asciiTheme="minorHAnsi" w:hAnsiTheme="minorHAnsi" w:cs="Arial"/>
          <w:sz w:val="18"/>
          <w:szCs w:val="16"/>
        </w:rPr>
        <w:t xml:space="preserve"> „Koordynacja ekonomii społecznej na Mazowszu</w:t>
      </w:r>
      <w:r w:rsidRPr="00AD09D9">
        <w:rPr>
          <w:rFonts w:asciiTheme="minorHAnsi" w:hAnsiTheme="minorHAnsi" w:cs="Arial"/>
          <w:sz w:val="18"/>
          <w:szCs w:val="16"/>
        </w:rPr>
        <w:t>”, a także w celu dokonania ewaluacji, kontroli, monitoringu i sprawozdawczości tych działań.</w:t>
      </w:r>
      <w:r w:rsidR="001F1DDC" w:rsidRPr="00AD09D9">
        <w:rPr>
          <w:rFonts w:asciiTheme="minorHAnsi" w:hAnsiTheme="minorHAnsi" w:cs="Arial"/>
          <w:sz w:val="18"/>
          <w:szCs w:val="16"/>
        </w:rPr>
        <w:t xml:space="preserve">  </w:t>
      </w:r>
      <w:r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tak</w:t>
      </w:r>
      <w:r w:rsidR="001F1DDC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| </w:t>
      </w:r>
      <w:r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nie</w:t>
      </w:r>
    </w:p>
    <w:p w:rsidR="00B20E41" w:rsidRPr="00AD09D9" w:rsidRDefault="00B20E41" w:rsidP="001F1DDC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Theme="minorHAnsi" w:hAnsiTheme="minorHAnsi" w:cs="Arial"/>
          <w:sz w:val="18"/>
          <w:szCs w:val="16"/>
        </w:rPr>
      </w:pPr>
      <w:r w:rsidRPr="00AD09D9">
        <w:rPr>
          <w:rFonts w:asciiTheme="minorHAnsi" w:hAnsiTheme="minorHAnsi" w:cs="Arial"/>
          <w:sz w:val="18"/>
          <w:szCs w:val="16"/>
        </w:rPr>
        <w:t>Wyrażam zgodę na wykorzystanie mojego wizerunku w celu informacyjnym i promocyjnym przez Mazowieckie Centrum Polityki Społecznej. zgoda obejmuje wykorzystanie, utrwalanie, obróbkę i rozpowszechnianie wizerunku utrwalonego na zdjęciach i filmach.</w:t>
      </w:r>
      <w:r w:rsidR="00AD09D9">
        <w:rPr>
          <w:rFonts w:asciiTheme="minorHAnsi" w:hAnsiTheme="minorHAnsi" w:cs="Arial"/>
          <w:sz w:val="18"/>
          <w:szCs w:val="16"/>
        </w:rPr>
        <w:t xml:space="preserve"> </w:t>
      </w:r>
      <w:r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tak </w:t>
      </w:r>
      <w:r w:rsidR="001F1DDC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| </w:t>
      </w:r>
      <w:r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nie</w:t>
      </w:r>
    </w:p>
    <w:p w:rsidR="004973F9" w:rsidRPr="00AD09D9" w:rsidRDefault="005708A1" w:rsidP="001F1DDC">
      <w:pPr>
        <w:pStyle w:val="Akapitzlist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Theme="minorHAnsi" w:hAnsiTheme="minorHAnsi" w:cs="Arial"/>
          <w:sz w:val="18"/>
          <w:szCs w:val="16"/>
        </w:rPr>
      </w:pPr>
      <w:r w:rsidRPr="00AD09D9">
        <w:rPr>
          <w:rFonts w:asciiTheme="minorHAnsi" w:hAnsiTheme="minorHAnsi" w:cs="Arial"/>
          <w:sz w:val="18"/>
          <w:szCs w:val="16"/>
        </w:rPr>
        <w:t>Jestem świadoma/my odpowiedzialności karnej wynikającej z art. 233 Kodeksu Karnego za złożenie nieprawdziwego oświadczenia lub zatajenie prawdy oraz potwierdzam własnoręcznym podpisem prawdziwość przekazanych przeze mnie informacji.</w:t>
      </w:r>
      <w:r w:rsidR="001F1DDC" w:rsidRPr="00AD09D9">
        <w:rPr>
          <w:rFonts w:asciiTheme="minorHAnsi" w:hAnsiTheme="minorHAnsi" w:cs="Arial"/>
          <w:sz w:val="18"/>
          <w:szCs w:val="16"/>
        </w:rPr>
        <w:t xml:space="preserve"> </w:t>
      </w:r>
      <w:r w:rsidR="00421DC3"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="00421DC3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tak </w:t>
      </w:r>
      <w:r w:rsidR="001F1DDC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| </w:t>
      </w:r>
      <w:r w:rsidR="00421DC3" w:rsidRPr="00DB100B">
        <w:rPr>
          <w:rFonts w:ascii="MS Gothic" w:eastAsia="MS Gothic" w:hAnsi="MS Gothic" w:cs="MS Gothic" w:hint="eastAsia"/>
          <w:sz w:val="18"/>
          <w:szCs w:val="16"/>
          <w:bdr w:val="single" w:sz="4" w:space="0" w:color="auto"/>
        </w:rPr>
        <w:t>☐</w:t>
      </w:r>
      <w:r w:rsidR="00421DC3" w:rsidRPr="00DB100B">
        <w:rPr>
          <w:rFonts w:asciiTheme="minorHAnsi" w:hAnsiTheme="minorHAnsi" w:cs="Arial"/>
          <w:sz w:val="18"/>
          <w:szCs w:val="16"/>
          <w:bdr w:val="single" w:sz="4" w:space="0" w:color="auto"/>
        </w:rPr>
        <w:t xml:space="preserve"> nie</w:t>
      </w:r>
    </w:p>
    <w:p w:rsidR="001F1DDC" w:rsidRDefault="001F1DDC" w:rsidP="004973F9">
      <w:pPr>
        <w:widowControl w:val="0"/>
        <w:suppressAutoHyphens w:val="0"/>
        <w:spacing w:after="12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</w:p>
    <w:p w:rsidR="004973F9" w:rsidRPr="00AD09D9" w:rsidRDefault="004973F9" w:rsidP="004973F9">
      <w:pPr>
        <w:widowControl w:val="0"/>
        <w:suppressAutoHyphens w:val="0"/>
        <w:spacing w:after="120" w:line="276" w:lineRule="auto"/>
        <w:contextualSpacing/>
        <w:jc w:val="both"/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</w:pPr>
      <w:r w:rsidRPr="00AD09D9"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  <w:lastRenderedPageBreak/>
        <w:t>Administratorem danych osobowych jest:</w:t>
      </w:r>
    </w:p>
    <w:p w:rsidR="004973F9" w:rsidRPr="000258B6" w:rsidRDefault="004973F9" w:rsidP="004973F9">
      <w:pPr>
        <w:widowControl w:val="0"/>
        <w:numPr>
          <w:ilvl w:val="0"/>
          <w:numId w:val="8"/>
        </w:numPr>
        <w:suppressAutoHyphens w:val="0"/>
        <w:spacing w:after="120" w:line="276" w:lineRule="auto"/>
        <w:contextualSpacing/>
        <w:jc w:val="both"/>
        <w:rPr>
          <w:rFonts w:ascii="Calibri" w:eastAsia="SimSun" w:hAnsi="Calibri" w:cs="Times New Roman"/>
          <w:b/>
          <w:bCs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Mazowieckie Centrum Polityki Społecznej, dane kontaktowe: Mazowieckie Centrum Polityki Społecznej w Warszawie, </w:t>
      </w:r>
      <w:r w:rsidR="00AD09D9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br/>
      </w: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ul. Nowogrodzka 62a, 02-002 Warszawa, tel.: (22) 622 42 32, e-mail: </w:t>
      </w:r>
      <w:hyperlink r:id="rId9" w:history="1">
        <w:r w:rsidRPr="000258B6">
          <w:rPr>
            <w:rFonts w:ascii="Calibri" w:eastAsia="SimSun" w:hAnsi="Calibri" w:cs="Times New Roman"/>
            <w:color w:val="0000FF"/>
            <w:kern w:val="1"/>
            <w:sz w:val="16"/>
            <w:szCs w:val="16"/>
            <w:u w:val="single"/>
            <w:lang w:eastAsia="hi-IN" w:bidi="hi-IN"/>
          </w:rPr>
          <w:t>mcps@mcps.com.pl</w:t>
        </w:r>
      </w:hyperlink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 oraz </w:t>
      </w:r>
    </w:p>
    <w:p w:rsidR="004973F9" w:rsidRPr="000258B6" w:rsidRDefault="004973F9" w:rsidP="004973F9">
      <w:pPr>
        <w:widowControl w:val="0"/>
        <w:numPr>
          <w:ilvl w:val="0"/>
          <w:numId w:val="8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bCs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Marszałek Województwa Mazowieckiego, dane kontaktowe: Urząd Marszałkowski Województwa Mazowieckiego w Warszawie, ul. Jagiellońska 26, 03-719 Warszawa, tel.: (22) 59 79 100, e-mail: </w:t>
      </w:r>
      <w:hyperlink r:id="rId10" w:history="1">
        <w:r w:rsidRPr="000258B6">
          <w:rPr>
            <w:rFonts w:ascii="Calibri" w:eastAsia="SimSun" w:hAnsi="Calibri" w:cs="Times New Roman"/>
            <w:color w:val="0000FF"/>
            <w:kern w:val="1"/>
            <w:sz w:val="16"/>
            <w:szCs w:val="16"/>
            <w:u w:val="single"/>
            <w:lang w:eastAsia="hi-IN" w:bidi="hi-IN"/>
          </w:rPr>
          <w:t>urzad_marszalkowski@mazovia.pl</w:t>
        </w:r>
      </w:hyperlink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,  </w:t>
      </w:r>
      <w:proofErr w:type="spellStart"/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ePUAP</w:t>
      </w:r>
      <w:proofErr w:type="spellEnd"/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: /</w:t>
      </w:r>
      <w:proofErr w:type="spellStart"/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umwm</w:t>
      </w:r>
      <w:proofErr w:type="spellEnd"/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/</w:t>
      </w:r>
      <w:proofErr w:type="spellStart"/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esp</w:t>
      </w:r>
      <w:proofErr w:type="spellEnd"/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;</w:t>
      </w:r>
    </w:p>
    <w:p w:rsidR="004176A5" w:rsidRPr="000258B6" w:rsidRDefault="004176A5" w:rsidP="004176A5">
      <w:pPr>
        <w:widowControl w:val="0"/>
        <w:numPr>
          <w:ilvl w:val="0"/>
          <w:numId w:val="8"/>
        </w:numPr>
        <w:spacing w:line="276" w:lineRule="auto"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W przypadku zakwalifikowania się do uczestnictwa w wydarzeniu w ramach projektu administratorem danych jest Minister właściwy do spraw rozwoju regionalnego dla zbioru Centralny system teleinformatyczny wspierający realizację programów operacyjnych, z siedzibą w Warszawie, przy Pl. Trzech Krzyży 3/5, 00-507 Warszawa, e-mail: iod@miir.gov.pl.</w:t>
      </w:r>
    </w:p>
    <w:p w:rsidR="004973F9" w:rsidRPr="000258B6" w:rsidRDefault="004973F9" w:rsidP="004176A5">
      <w:pPr>
        <w:widowControl w:val="0"/>
        <w:spacing w:line="276" w:lineRule="auto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b/>
          <w:bCs/>
          <w:kern w:val="1"/>
          <w:sz w:val="16"/>
          <w:szCs w:val="16"/>
          <w:lang w:eastAsia="hi-IN" w:bidi="hi-IN"/>
        </w:rPr>
        <w:t>Inspektor Ochrony Danych</w:t>
      </w:r>
    </w:p>
    <w:p w:rsidR="004973F9" w:rsidRPr="000258B6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Dane kontaktowe do inspektora ochrony danych osobowych w </w:t>
      </w:r>
    </w:p>
    <w:p w:rsidR="004973F9" w:rsidRPr="000258B6" w:rsidRDefault="004973F9" w:rsidP="004973F9">
      <w:pPr>
        <w:widowControl w:val="0"/>
        <w:numPr>
          <w:ilvl w:val="0"/>
          <w:numId w:val="9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bCs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Mazowieckim Centrum Polityki Społecznej  to e-mail: </w:t>
      </w:r>
      <w:hyperlink r:id="rId11" w:history="1">
        <w:r w:rsidRPr="000258B6">
          <w:rPr>
            <w:rFonts w:ascii="Calibri" w:eastAsia="SimSun" w:hAnsi="Calibri" w:cs="Times New Roman"/>
            <w:color w:val="0000FF"/>
            <w:kern w:val="1"/>
            <w:sz w:val="16"/>
            <w:szCs w:val="16"/>
            <w:u w:val="single"/>
            <w:lang w:eastAsia="hi-IN" w:bidi="hi-IN"/>
          </w:rPr>
          <w:t>iod@mcps.com.pl</w:t>
        </w:r>
      </w:hyperlink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,  a w </w:t>
      </w:r>
    </w:p>
    <w:p w:rsidR="004973F9" w:rsidRPr="000258B6" w:rsidRDefault="004973F9" w:rsidP="004973F9">
      <w:pPr>
        <w:widowControl w:val="0"/>
        <w:numPr>
          <w:ilvl w:val="0"/>
          <w:numId w:val="9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bCs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Urzędzie Marszałkowskim Województwa Mazowieckiego to e-mail: </w:t>
      </w:r>
      <w:hyperlink r:id="rId12" w:history="1">
        <w:r w:rsidRPr="000258B6">
          <w:rPr>
            <w:rFonts w:ascii="Calibri" w:eastAsia="SimSun" w:hAnsi="Calibri" w:cs="Times New Roman"/>
            <w:color w:val="0000FF"/>
            <w:kern w:val="1"/>
            <w:sz w:val="16"/>
            <w:szCs w:val="16"/>
            <w:u w:val="single"/>
            <w:lang w:eastAsia="hi-IN" w:bidi="hi-IN"/>
          </w:rPr>
          <w:t>iod@mazovia.pl</w:t>
        </w:r>
      </w:hyperlink>
    </w:p>
    <w:p w:rsidR="004973F9" w:rsidRPr="000258B6" w:rsidRDefault="004973F9" w:rsidP="004973F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  <w:t>Cele i Podstawa przetwarzania danych</w:t>
      </w:r>
    </w:p>
    <w:p w:rsidR="004973F9" w:rsidRPr="000258B6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Dane osobowe będą przetwarzane na podstawie art. 6 ust. 1 lit. a) oraz e) Rozporządzenia Parlamentu Europejskiego i Rady UE z dnia 27 kwietnia 2016 r. w sprawie ochrony osób fizycznych w związku z przetwarzaniem danych osobowych i w sprawie swobodnego przepływu takich danych oraz uchylenia  </w:t>
      </w:r>
      <w:r w:rsidRPr="000258B6">
        <w:rPr>
          <w:rFonts w:ascii="Calibri" w:eastAsia="SimSun" w:hAnsi="Calibri" w:cs="Times New Roman"/>
          <w:bCs/>
          <w:kern w:val="1"/>
          <w:sz w:val="16"/>
          <w:szCs w:val="16"/>
          <w:lang w:eastAsia="hi-IN" w:bidi="hi-IN"/>
        </w:rPr>
        <w:t xml:space="preserve">dyrektywy 95/46/WE. </w:t>
      </w: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Podstawą prawną przetwarzania moich danych będzie udzielona zgoda oraz niezbędność do wykonania zadania realizowanego w interesie publicznym lub w ramach sprawowania władzy publicznej powierzonej administratorowi - w celach niezbędnych do przeprowadzenia i udokumentowania zadania realizowanego w interesie publicznym.</w:t>
      </w:r>
    </w:p>
    <w:p w:rsidR="004973F9" w:rsidRPr="000258B6" w:rsidRDefault="004973F9" w:rsidP="004973F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  <w:t>Odbiorcy danych</w:t>
      </w:r>
    </w:p>
    <w:p w:rsidR="004973F9" w:rsidRPr="000258B6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Dane osobowe mogą być przekazywane procesorom w związku ze zleconymi przez Mazowieckie Centrum Polityki Społecznej zadaniami oraz podmiotom lub organom uprawnionym na podstawie przepisów prawa. Państwa dane nie będą przekazane do państw trzecich.</w:t>
      </w:r>
    </w:p>
    <w:p w:rsidR="004973F9" w:rsidRPr="000258B6" w:rsidRDefault="004973F9" w:rsidP="004973F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  <w:t>Okres przechowywania danych</w:t>
      </w:r>
    </w:p>
    <w:p w:rsidR="004973F9" w:rsidRPr="000258B6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Okres przetwarzania Państwa danych osobowych będzie wynosił, zgodnie z obowiązującą w Mazowieckim Centrum Polityki Społecznej Instrukcją Kancelaryjną oraz przepisami o archiwizacji dokumentów w ramach projektu tj. w okresie do 2 lat od dnia 31 grudnia roku następującego po złożeniu do Komisji Europejskiej zestawienia wydatków, w którym ujęto ostateczne wydatki dotyczące zakończonego projektu. </w:t>
      </w:r>
    </w:p>
    <w:p w:rsidR="004973F9" w:rsidRPr="000258B6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  <w:t xml:space="preserve">Prawa osób, których dane dotyczą </w:t>
      </w:r>
    </w:p>
    <w:p w:rsidR="004973F9" w:rsidRPr="000258B6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Osoby, których dane dotyczą mają prawo do 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żądania dostępu do swoich danych osobowych,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sprostowania danych,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żądania uzupełnienia niekompletnych danych osobowych, w tym poprzez przedstawienie dodatkowego oświadczenia,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usunięcia danych lub ograniczenia ich przetwarzania,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wniesienia sprzeciwu wobec dalszego przetwarzania moich danych osobowych,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przeniesienia moich danych osobowych, 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tego, by nie podlegać decyzji, która opiera się wyłącznie na zautomatyzowanym przetwarzaniu i wywołuje wobec mnie skutki prawne lub w podobny sposób wywiera istotny wpływ,  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cofnięcia wyrażonej zgody w dowolnym momencie (wycofanie zgody nie ma wpływu na zgodność z prawem przetwarzania moich danych, którego dokonano na podstawie udzielonej zgody przed jej cofnięciem), </w:t>
      </w:r>
    </w:p>
    <w:p w:rsidR="004973F9" w:rsidRPr="000258B6" w:rsidRDefault="004973F9" w:rsidP="004973F9">
      <w:pPr>
        <w:widowControl w:val="0"/>
        <w:numPr>
          <w:ilvl w:val="0"/>
          <w:numId w:val="10"/>
        </w:numPr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>wniesienia skargi do organu nadzorczego (do Prezesa Urzędu Ochrony Danych, ul. Stawki 2, 00-193 Warszawa),</w:t>
      </w:r>
    </w:p>
    <w:p w:rsidR="004973F9" w:rsidRPr="000258B6" w:rsidRDefault="004973F9" w:rsidP="004973F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  <w:t>Informacja o systemach służących do zautomatyzowanego podejmowania decyzji</w:t>
      </w:r>
    </w:p>
    <w:p w:rsidR="004973F9" w:rsidRPr="000258B6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Mazowieckie Centrum Polityki Społecznej nie korzysta z systemów służących do zautomatyzowanego podejmowania decyzji. </w:t>
      </w:r>
    </w:p>
    <w:p w:rsidR="004973F9" w:rsidRPr="000258B6" w:rsidRDefault="004973F9" w:rsidP="004973F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b/>
          <w:kern w:val="1"/>
          <w:sz w:val="16"/>
          <w:szCs w:val="16"/>
          <w:lang w:eastAsia="hi-IN" w:bidi="hi-IN"/>
        </w:rPr>
        <w:t>Informacja o wymogu podania danych</w:t>
      </w:r>
    </w:p>
    <w:p w:rsidR="004973F9" w:rsidRDefault="004973F9" w:rsidP="00AD09D9">
      <w:pPr>
        <w:widowControl w:val="0"/>
        <w:suppressAutoHyphens w:val="0"/>
        <w:spacing w:after="240" w:line="276" w:lineRule="auto"/>
        <w:contextualSpacing/>
        <w:jc w:val="both"/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</w:pPr>
      <w:r w:rsidRPr="000258B6">
        <w:rPr>
          <w:rFonts w:ascii="Calibri" w:eastAsia="SimSun" w:hAnsi="Calibri" w:cs="Times New Roman"/>
          <w:kern w:val="1"/>
          <w:sz w:val="16"/>
          <w:szCs w:val="16"/>
          <w:lang w:eastAsia="hi-IN" w:bidi="hi-IN"/>
        </w:rPr>
        <w:t xml:space="preserve">W przypadku uczestnictwa w wydarzeniach realizowanych w ramach projektu „Koordynacja ekonomii społecznej na Mazowszu” podanie danych jest dobrowolne, jednak niezbędne do realizacji wsparcia udzielanego w ramach niniejszego projektu.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DB100B" w:rsidTr="00DB100B">
        <w:trPr>
          <w:trHeight w:val="725"/>
        </w:trPr>
        <w:tc>
          <w:tcPr>
            <w:tcW w:w="36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B100B" w:rsidRDefault="00DB100B" w:rsidP="00DB100B">
            <w:pPr>
              <w:widowControl w:val="0"/>
              <w:suppressAutoHyphens w:val="0"/>
              <w:spacing w:after="240" w:line="276" w:lineRule="auto"/>
              <w:contextualSpacing/>
              <w:jc w:val="right"/>
              <w:rPr>
                <w:rFonts w:ascii="Calibri" w:eastAsia="SimSun" w:hAnsi="Calibri" w:cs="Times New Roman"/>
                <w:kern w:val="1"/>
                <w:sz w:val="16"/>
                <w:szCs w:val="16"/>
                <w:lang w:eastAsia="hi-IN" w:bidi="hi-IN"/>
              </w:rPr>
            </w:pPr>
            <w:r w:rsidRPr="000258B6">
              <w:rPr>
                <w:rFonts w:ascii="Calibri" w:hAnsi="Calibri" w:cs="Arial"/>
                <w:b/>
                <w:sz w:val="16"/>
                <w:szCs w:val="16"/>
              </w:rPr>
              <w:t>Miejscowość, data i podpis uczestnika</w:t>
            </w:r>
            <w:r w:rsidRPr="000258B6">
              <w:rPr>
                <w:rFonts w:ascii="Calibri" w:hAnsi="Calibri" w:cs="Arial"/>
                <w:sz w:val="16"/>
                <w:szCs w:val="16"/>
              </w:rPr>
              <w:t xml:space="preserve">  </w:t>
            </w:r>
          </w:p>
        </w:tc>
        <w:tc>
          <w:tcPr>
            <w:tcW w:w="5560" w:type="dxa"/>
            <w:tcBorders>
              <w:left w:val="single" w:sz="4" w:space="0" w:color="auto"/>
            </w:tcBorders>
          </w:tcPr>
          <w:p w:rsidR="00DB100B" w:rsidRDefault="00DB100B" w:rsidP="00AD09D9">
            <w:pPr>
              <w:widowControl w:val="0"/>
              <w:suppressAutoHyphens w:val="0"/>
              <w:spacing w:after="240" w:line="276" w:lineRule="auto"/>
              <w:contextualSpacing/>
              <w:jc w:val="both"/>
              <w:rPr>
                <w:rFonts w:ascii="Calibri" w:eastAsia="SimSun" w:hAnsi="Calibri" w:cs="Times New Roman"/>
                <w:kern w:val="1"/>
                <w:sz w:val="16"/>
                <w:szCs w:val="16"/>
                <w:lang w:eastAsia="hi-IN" w:bidi="hi-IN"/>
              </w:rPr>
            </w:pPr>
          </w:p>
        </w:tc>
      </w:tr>
    </w:tbl>
    <w:p w:rsidR="00FE313C" w:rsidRPr="00AD09D9" w:rsidRDefault="00FE313C" w:rsidP="00FE313C">
      <w:pPr>
        <w:jc w:val="both"/>
        <w:rPr>
          <w:rFonts w:ascii="Calibri" w:hAnsi="Calibri" w:cs="Arial"/>
          <w:b/>
          <w:sz w:val="12"/>
          <w:szCs w:val="16"/>
        </w:rPr>
      </w:pPr>
    </w:p>
    <w:p w:rsidR="00FE313C" w:rsidRPr="000258B6" w:rsidRDefault="00FE313C" w:rsidP="00FE313C">
      <w:pPr>
        <w:jc w:val="both"/>
        <w:rPr>
          <w:rFonts w:ascii="Calibri" w:hAnsi="Calibri" w:cs="Arial"/>
          <w:sz w:val="16"/>
          <w:szCs w:val="16"/>
        </w:rPr>
      </w:pPr>
      <w:r w:rsidRPr="000258B6">
        <w:rPr>
          <w:rFonts w:ascii="Calibri" w:hAnsi="Calibri" w:cs="Arial"/>
          <w:sz w:val="16"/>
          <w:szCs w:val="16"/>
        </w:rPr>
        <w:t xml:space="preserve">Niniejszym </w:t>
      </w:r>
      <w:r w:rsidRPr="000258B6">
        <w:rPr>
          <w:rFonts w:ascii="Calibri" w:hAnsi="Calibri" w:cs="Arial"/>
          <w:b/>
          <w:sz w:val="16"/>
          <w:szCs w:val="16"/>
        </w:rPr>
        <w:t>wyrażam zgodę na uczestnictwo wyżej wymienionego pracownika/wolontariusza**</w:t>
      </w:r>
      <w:r w:rsidR="000258B6">
        <w:rPr>
          <w:rFonts w:ascii="Calibri" w:hAnsi="Calibri" w:cs="Arial"/>
          <w:sz w:val="16"/>
          <w:szCs w:val="16"/>
        </w:rPr>
        <w:t xml:space="preserve"> </w:t>
      </w:r>
      <w:r w:rsidRPr="000258B6">
        <w:rPr>
          <w:rFonts w:ascii="Calibri" w:hAnsi="Calibri" w:cs="Arial"/>
          <w:sz w:val="16"/>
          <w:szCs w:val="16"/>
        </w:rPr>
        <w:t xml:space="preserve">w seminarium/spotkaniu organizowanym przez MCPS i zaświadczam, że ww. osoba jest zatrudniona w  instytucji, którą kieruję. Zobowiązuję się do oddelegowania ww. pracownika/wolontariusza na spotkanie/seminarium </w:t>
      </w:r>
      <w:r w:rsidRPr="000258B6">
        <w:rPr>
          <w:rFonts w:ascii="Calibri" w:hAnsi="Calibri" w:cs="Arial"/>
          <w:sz w:val="16"/>
          <w:szCs w:val="16"/>
          <w:u w:val="single"/>
        </w:rPr>
        <w:t>lub w przypadku jego rezygnacji zobowiązuję się do oddelegowania innego pracownika w zastępstwie</w:t>
      </w:r>
      <w:r w:rsidRPr="000258B6">
        <w:rPr>
          <w:rFonts w:ascii="Calibri" w:hAnsi="Calibri" w:cs="Arial"/>
          <w:sz w:val="16"/>
          <w:szCs w:val="16"/>
        </w:rPr>
        <w:t xml:space="preserve">.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DB100B" w:rsidTr="00DB100B">
        <w:trPr>
          <w:trHeight w:val="725"/>
        </w:trPr>
        <w:tc>
          <w:tcPr>
            <w:tcW w:w="36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B100B" w:rsidRDefault="00DB100B" w:rsidP="00503C0E">
            <w:pPr>
              <w:widowControl w:val="0"/>
              <w:suppressAutoHyphens w:val="0"/>
              <w:spacing w:after="240" w:line="276" w:lineRule="auto"/>
              <w:contextualSpacing/>
              <w:jc w:val="right"/>
              <w:rPr>
                <w:rFonts w:ascii="Calibri" w:eastAsia="SimSun" w:hAnsi="Calibri" w:cs="Times New Roman"/>
                <w:kern w:val="1"/>
                <w:sz w:val="16"/>
                <w:szCs w:val="16"/>
                <w:lang w:eastAsia="hi-IN" w:bidi="hi-IN"/>
              </w:rPr>
            </w:pPr>
            <w:r w:rsidRPr="000258B6">
              <w:rPr>
                <w:rFonts w:ascii="Calibri" w:hAnsi="Calibri" w:cs="Arial"/>
                <w:b/>
                <w:sz w:val="16"/>
                <w:szCs w:val="16"/>
              </w:rPr>
              <w:t>Miejscowość, data i podpis przełożonego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5560" w:type="dxa"/>
            <w:tcBorders>
              <w:left w:val="single" w:sz="4" w:space="0" w:color="auto"/>
            </w:tcBorders>
          </w:tcPr>
          <w:p w:rsidR="00DB100B" w:rsidRDefault="00DB100B" w:rsidP="00503C0E">
            <w:pPr>
              <w:widowControl w:val="0"/>
              <w:suppressAutoHyphens w:val="0"/>
              <w:spacing w:after="240" w:line="276" w:lineRule="auto"/>
              <w:contextualSpacing/>
              <w:jc w:val="both"/>
              <w:rPr>
                <w:rFonts w:ascii="Calibri" w:eastAsia="SimSun" w:hAnsi="Calibri" w:cs="Times New Roman"/>
                <w:kern w:val="1"/>
                <w:sz w:val="16"/>
                <w:szCs w:val="16"/>
                <w:lang w:eastAsia="hi-IN" w:bidi="hi-IN"/>
              </w:rPr>
            </w:pPr>
          </w:p>
        </w:tc>
      </w:tr>
    </w:tbl>
    <w:p w:rsidR="00FE313C" w:rsidRPr="000258B6" w:rsidRDefault="00FE313C" w:rsidP="00FE313C">
      <w:pPr>
        <w:jc w:val="both"/>
        <w:rPr>
          <w:rFonts w:ascii="Calibri" w:hAnsi="Calibri" w:cs="Arial"/>
          <w:b/>
          <w:sz w:val="16"/>
          <w:szCs w:val="16"/>
        </w:rPr>
      </w:pPr>
      <w:r w:rsidRPr="000258B6">
        <w:rPr>
          <w:rFonts w:ascii="Calibri" w:hAnsi="Calibri" w:cs="Arial"/>
          <w:b/>
          <w:sz w:val="16"/>
          <w:szCs w:val="16"/>
        </w:rPr>
        <w:t xml:space="preserve">                                                                                                                    </w:t>
      </w:r>
    </w:p>
    <w:p w:rsidR="001C416D" w:rsidRPr="00DB100B" w:rsidRDefault="00FE313C" w:rsidP="00DB100B">
      <w:pPr>
        <w:pBdr>
          <w:top w:val="single" w:sz="4" w:space="1" w:color="auto"/>
        </w:pBdr>
        <w:jc w:val="both"/>
        <w:rPr>
          <w:rFonts w:ascii="Calibri" w:hAnsi="Calibri" w:cs="Arial"/>
          <w:sz w:val="16"/>
          <w:szCs w:val="16"/>
        </w:rPr>
      </w:pPr>
      <w:r w:rsidRPr="00DB100B">
        <w:rPr>
          <w:rFonts w:asciiTheme="minorHAnsi" w:hAnsiTheme="minorHAnsi" w:cs="Arial"/>
          <w:b/>
          <w:sz w:val="18"/>
          <w:szCs w:val="16"/>
        </w:rPr>
        <w:t>*</w:t>
      </w:r>
      <w:r w:rsidR="00DB100B">
        <w:rPr>
          <w:rFonts w:asciiTheme="minorHAnsi" w:hAnsiTheme="minorHAnsi" w:cs="Arial"/>
          <w:sz w:val="16"/>
          <w:szCs w:val="16"/>
        </w:rPr>
        <w:t xml:space="preserve"> </w:t>
      </w:r>
      <w:r w:rsidRPr="00DB100B">
        <w:rPr>
          <w:rFonts w:asciiTheme="minorHAnsi" w:hAnsiTheme="minorHAnsi" w:cs="Arial"/>
          <w:sz w:val="16"/>
          <w:szCs w:val="16"/>
        </w:rPr>
        <w:t>niepotrzebne skreślić</w:t>
      </w:r>
      <w:r w:rsidR="00DB100B" w:rsidRPr="00DB100B">
        <w:rPr>
          <w:rFonts w:asciiTheme="minorHAnsi" w:hAnsiTheme="minorHAnsi" w:cs="Arial"/>
          <w:sz w:val="16"/>
          <w:szCs w:val="16"/>
        </w:rPr>
        <w:t xml:space="preserve"> | </w:t>
      </w:r>
      <w:r w:rsidRPr="00DB100B">
        <w:rPr>
          <w:rFonts w:asciiTheme="minorHAnsi" w:hAnsiTheme="minorHAnsi" w:cs="Arial"/>
          <w:sz w:val="16"/>
          <w:szCs w:val="16"/>
        </w:rPr>
        <w:t xml:space="preserve"> </w:t>
      </w:r>
      <w:r w:rsidRPr="00DB100B">
        <w:rPr>
          <w:rFonts w:asciiTheme="minorHAnsi" w:hAnsiTheme="minorHAnsi" w:cs="Arial"/>
          <w:b/>
          <w:sz w:val="18"/>
          <w:szCs w:val="16"/>
        </w:rPr>
        <w:t>**</w:t>
      </w:r>
      <w:r w:rsidRPr="00DB100B">
        <w:rPr>
          <w:rFonts w:asciiTheme="minorHAnsi" w:hAnsiTheme="minorHAnsi" w:cs="Arial"/>
          <w:sz w:val="16"/>
          <w:szCs w:val="16"/>
        </w:rPr>
        <w:t xml:space="preserve"> wolontariusz – osoba, z którą spisane jest porozumienie o współpracy.</w:t>
      </w:r>
      <w:r w:rsidR="00DB100B" w:rsidRPr="00DB100B">
        <w:rPr>
          <w:rFonts w:asciiTheme="minorHAnsi" w:hAnsiTheme="minorHAnsi" w:cs="Arial"/>
          <w:sz w:val="16"/>
          <w:szCs w:val="16"/>
        </w:rPr>
        <w:t xml:space="preserve"> | </w:t>
      </w:r>
      <w:r w:rsidRPr="00DB100B">
        <w:rPr>
          <w:rFonts w:asciiTheme="minorHAnsi" w:hAnsiTheme="minorHAnsi" w:cs="Arial"/>
          <w:b/>
          <w:sz w:val="16"/>
          <w:szCs w:val="16"/>
        </w:rPr>
        <w:t>***</w:t>
      </w:r>
      <w:r w:rsidRPr="00DB100B">
        <w:rPr>
          <w:rFonts w:asciiTheme="minorHAnsi" w:hAnsiTheme="minorHAnsi" w:cs="Arial"/>
          <w:sz w:val="16"/>
          <w:szCs w:val="16"/>
        </w:rPr>
        <w:t xml:space="preserve">„Regulamin uczestnictwa </w:t>
      </w:r>
      <w:r w:rsidR="00DB100B">
        <w:rPr>
          <w:rFonts w:asciiTheme="minorHAnsi" w:hAnsiTheme="minorHAnsi" w:cs="Arial"/>
          <w:sz w:val="16"/>
          <w:szCs w:val="16"/>
        </w:rPr>
        <w:br/>
      </w:r>
      <w:r w:rsidRPr="00DB100B">
        <w:rPr>
          <w:rFonts w:asciiTheme="minorHAnsi" w:hAnsiTheme="minorHAnsi" w:cs="Arial"/>
          <w:sz w:val="16"/>
          <w:szCs w:val="16"/>
        </w:rPr>
        <w:t xml:space="preserve">w działaniach realizowanych w ramach projektu pn.: „Koordynacja ekonomii społecznej na Mazowszu” jest dostępny na stronie internetowej: </w:t>
      </w:r>
      <w:hyperlink r:id="rId13" w:history="1">
        <w:r w:rsidR="00BF2B79" w:rsidRPr="00DB100B">
          <w:rPr>
            <w:rStyle w:val="Hipercze"/>
            <w:rFonts w:asciiTheme="minorHAnsi" w:hAnsiTheme="minorHAnsi" w:cs="Arial"/>
            <w:sz w:val="16"/>
            <w:szCs w:val="16"/>
          </w:rPr>
          <w:t>www.es.mcps-efs.pl</w:t>
        </w:r>
      </w:hyperlink>
      <w:r w:rsidR="00DB100B">
        <w:rPr>
          <w:rStyle w:val="Hipercze"/>
          <w:rFonts w:asciiTheme="minorHAnsi" w:hAnsiTheme="minorHAnsi" w:cs="Arial"/>
          <w:sz w:val="16"/>
          <w:szCs w:val="16"/>
        </w:rPr>
        <w:t>.</w:t>
      </w:r>
      <w:r w:rsidR="00B74A89">
        <w:rPr>
          <w:rFonts w:ascii="Calibri" w:hAnsi="Calibri"/>
          <w:sz w:val="16"/>
          <w:szCs w:val="16"/>
        </w:rPr>
        <w:tab/>
      </w:r>
    </w:p>
    <w:sectPr w:rsidR="001C416D" w:rsidRPr="00DB100B" w:rsidSect="00DB100B">
      <w:headerReference w:type="default" r:id="rId14"/>
      <w:footerReference w:type="default" r:id="rId15"/>
      <w:pgSz w:w="11906" w:h="16838"/>
      <w:pgMar w:top="1701" w:right="1417" w:bottom="1418" w:left="1417" w:header="568" w:footer="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07F" w:rsidRDefault="0016407F">
      <w:r>
        <w:separator/>
      </w:r>
    </w:p>
  </w:endnote>
  <w:endnote w:type="continuationSeparator" w:id="0">
    <w:p w:rsidR="0016407F" w:rsidRDefault="0016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</w:font>
  <w:font w:name="TimesNewRomanPSMT">
    <w:altName w:val="Times New Roman"/>
    <w:charset w:val="00"/>
    <w:family w:val="roman"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E41" w:rsidRPr="001360C1" w:rsidRDefault="00B20E41" w:rsidP="00723D17">
    <w:pPr>
      <w:pBdr>
        <w:top w:val="single" w:sz="4" w:space="1" w:color="808080"/>
      </w:pBdr>
      <w:rPr>
        <w:sz w:val="6"/>
      </w:rPr>
    </w:pPr>
  </w:p>
  <w:tbl>
    <w:tblPr>
      <w:tblW w:w="9078" w:type="dxa"/>
      <w:jc w:val="right"/>
      <w:tblInd w:w="108" w:type="dxa"/>
      <w:tblLayout w:type="fixed"/>
      <w:tblLook w:val="04A0" w:firstRow="1" w:lastRow="0" w:firstColumn="1" w:lastColumn="0" w:noHBand="0" w:noVBand="1"/>
    </w:tblPr>
    <w:tblGrid>
      <w:gridCol w:w="1741"/>
      <w:gridCol w:w="2851"/>
      <w:gridCol w:w="1827"/>
      <w:gridCol w:w="2659"/>
    </w:tblGrid>
    <w:tr w:rsidR="00B20E41" w:rsidTr="009A2A87">
      <w:trPr>
        <w:trHeight w:val="608"/>
        <w:jc w:val="right"/>
      </w:trPr>
      <w:tc>
        <w:tcPr>
          <w:tcW w:w="1741" w:type="dxa"/>
          <w:shd w:val="clear" w:color="auto" w:fill="auto"/>
          <w:vAlign w:val="center"/>
        </w:tcPr>
        <w:p w:rsidR="00B20E41" w:rsidRPr="00B76B78" w:rsidRDefault="00B20E41" w:rsidP="009A2A87">
          <w:pPr>
            <w:pStyle w:val="Stopka"/>
            <w:jc w:val="center"/>
            <w:rPr>
              <w:rFonts w:ascii="Calibri" w:hAnsi="Calibri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123CA7FA" wp14:editId="3C04E64E">
                <wp:extent cx="798195" cy="429895"/>
                <wp:effectExtent l="19050" t="0" r="1905" b="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195" cy="429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1" w:type="dxa"/>
          <w:shd w:val="clear" w:color="auto" w:fill="auto"/>
        </w:tcPr>
        <w:p w:rsidR="00B20E41" w:rsidRPr="00B76B78" w:rsidRDefault="00B20E41" w:rsidP="00F4737A">
          <w:pPr>
            <w:pStyle w:val="Stopka"/>
            <w:rPr>
              <w:rFonts w:ascii="Tahoma" w:hAnsi="Tahoma" w:cs="Tahoma"/>
              <w:sz w:val="16"/>
            </w:rPr>
          </w:pPr>
          <w:r w:rsidRPr="00B76B78">
            <w:rPr>
              <w:rFonts w:ascii="Tahoma" w:hAnsi="Tahoma" w:cs="Tahoma"/>
              <w:sz w:val="16"/>
            </w:rPr>
            <w:t>ul. Nowogrodzka 62a</w:t>
          </w:r>
        </w:p>
        <w:p w:rsidR="00B20E41" w:rsidRPr="00B76B78" w:rsidRDefault="00B20E41" w:rsidP="00F4737A">
          <w:pPr>
            <w:pStyle w:val="Stopka"/>
            <w:rPr>
              <w:rFonts w:ascii="Tahoma" w:hAnsi="Tahoma" w:cs="Tahoma"/>
              <w:sz w:val="16"/>
            </w:rPr>
          </w:pPr>
          <w:r w:rsidRPr="00B76B78">
            <w:rPr>
              <w:rFonts w:ascii="Tahoma" w:hAnsi="Tahoma" w:cs="Tahoma"/>
              <w:sz w:val="16"/>
            </w:rPr>
            <w:t>02-002 Warszawa</w:t>
          </w:r>
        </w:p>
        <w:p w:rsidR="00B20E41" w:rsidRPr="00B76B78" w:rsidRDefault="00B20E41" w:rsidP="00F4737A">
          <w:pPr>
            <w:pStyle w:val="Stopka"/>
            <w:rPr>
              <w:rFonts w:ascii="Tahoma" w:hAnsi="Tahoma" w:cs="Tahoma"/>
              <w:sz w:val="16"/>
            </w:rPr>
          </w:pPr>
          <w:r w:rsidRPr="00B76B78">
            <w:rPr>
              <w:rFonts w:ascii="Tahoma" w:hAnsi="Tahoma" w:cs="Tahoma"/>
              <w:sz w:val="16"/>
            </w:rPr>
            <w:t>Tel. /22/ 622 42 32</w:t>
          </w:r>
        </w:p>
        <w:p w:rsidR="00B20E41" w:rsidRPr="00B76B78" w:rsidRDefault="00B20E41" w:rsidP="00F4737A">
          <w:pPr>
            <w:pStyle w:val="Stopka"/>
            <w:rPr>
              <w:rFonts w:ascii="Tahoma" w:hAnsi="Tahoma" w:cs="Tahoma"/>
              <w:sz w:val="18"/>
              <w:u w:val="single"/>
              <w:lang w:val="en-US"/>
            </w:rPr>
          </w:pPr>
          <w:r w:rsidRPr="00B76B78">
            <w:rPr>
              <w:rFonts w:ascii="Tahoma" w:hAnsi="Tahoma" w:cs="Tahoma"/>
              <w:sz w:val="16"/>
              <w:u w:val="single"/>
              <w:lang w:val="en-US"/>
            </w:rPr>
            <w:t xml:space="preserve">www.mcps.com.pl </w:t>
          </w:r>
        </w:p>
      </w:tc>
      <w:tc>
        <w:tcPr>
          <w:tcW w:w="1827" w:type="dxa"/>
          <w:shd w:val="clear" w:color="auto" w:fill="auto"/>
          <w:vAlign w:val="center"/>
        </w:tcPr>
        <w:p w:rsidR="00B20E41" w:rsidRPr="00B76B78" w:rsidRDefault="00B20E41" w:rsidP="009A2A87">
          <w:pPr>
            <w:pStyle w:val="Stopka"/>
            <w:jc w:val="center"/>
            <w:rPr>
              <w:rFonts w:ascii="Calibri" w:hAnsi="Calibri"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 wp14:anchorId="230418ED" wp14:editId="6F3D06B9">
                <wp:extent cx="1022985" cy="356235"/>
                <wp:effectExtent l="0" t="0" r="0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es_bez.jpg"/>
                        <pic:cNvPicPr/>
                      </pic:nvPicPr>
                      <pic:blipFill>
                        <a:blip r:embed="rId2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2985" cy="356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59" w:type="dxa"/>
          <w:shd w:val="clear" w:color="auto" w:fill="auto"/>
        </w:tcPr>
        <w:p w:rsidR="00B20E41" w:rsidRPr="00B76B78" w:rsidRDefault="00B20E41" w:rsidP="00F4737A">
          <w:pPr>
            <w:pStyle w:val="Stopka"/>
            <w:rPr>
              <w:rFonts w:ascii="Tahoma" w:hAnsi="Tahoma" w:cs="Tahoma"/>
              <w:sz w:val="16"/>
            </w:rPr>
          </w:pPr>
          <w:r w:rsidRPr="00B76B78">
            <w:rPr>
              <w:rFonts w:ascii="Tahoma" w:hAnsi="Tahoma" w:cs="Tahoma"/>
              <w:sz w:val="16"/>
            </w:rPr>
            <w:t>Projekt pt. „</w:t>
          </w:r>
          <w:r w:rsidRPr="00B76B78">
            <w:rPr>
              <w:rFonts w:ascii="Tahoma" w:hAnsi="Tahoma" w:cs="Tahoma"/>
              <w:i/>
              <w:sz w:val="16"/>
            </w:rPr>
            <w:t>Koordynacja ekonomii społecznej na Mazowszu.”</w:t>
          </w:r>
        </w:p>
        <w:p w:rsidR="00B20E41" w:rsidRPr="00B76B78" w:rsidRDefault="00B20E41" w:rsidP="00F4737A">
          <w:pPr>
            <w:pStyle w:val="Stopka"/>
            <w:rPr>
              <w:rFonts w:ascii="Calibri" w:hAnsi="Calibri"/>
              <w:noProof/>
              <w:sz w:val="16"/>
            </w:rPr>
          </w:pPr>
          <w:r w:rsidRPr="00B76B78">
            <w:rPr>
              <w:rFonts w:ascii="Tahoma" w:hAnsi="Tahoma" w:cs="Tahoma"/>
              <w:sz w:val="16"/>
              <w:u w:val="single"/>
            </w:rPr>
            <w:t>www.es.mcps-efs.pl</w:t>
          </w:r>
        </w:p>
      </w:tc>
    </w:tr>
  </w:tbl>
  <w:p w:rsidR="00B20E41" w:rsidRPr="00723D17" w:rsidRDefault="00B20E41" w:rsidP="00723D1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07F" w:rsidRDefault="0016407F">
      <w:r>
        <w:separator/>
      </w:r>
    </w:p>
  </w:footnote>
  <w:footnote w:type="continuationSeparator" w:id="0">
    <w:p w:rsidR="0016407F" w:rsidRDefault="00164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E41" w:rsidRDefault="00B20E41" w:rsidP="005708A1">
    <w:pPr>
      <w:pStyle w:val="Nagwek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25AE7BB" wp14:editId="3478D317">
              <wp:simplePos x="0" y="0"/>
              <wp:positionH relativeFrom="page">
                <wp:posOffset>6885305</wp:posOffset>
              </wp:positionH>
              <wp:positionV relativeFrom="page">
                <wp:posOffset>7270115</wp:posOffset>
              </wp:positionV>
              <wp:extent cx="305435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5435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0E41" w:rsidRPr="00C36210" w:rsidRDefault="00B20E41" w:rsidP="005708A1">
                          <w:pPr>
                            <w:pStyle w:val="Stopka"/>
                            <w:rPr>
                              <w:rFonts w:ascii="Cambria" w:hAnsi="Cambria" w:cs="Times New Roman"/>
                              <w:sz w:val="16"/>
                              <w:szCs w:val="16"/>
                            </w:rPr>
                          </w:pPr>
                          <w:r w:rsidRPr="00C36210">
                            <w:rPr>
                              <w:rFonts w:ascii="Cambria" w:hAnsi="Cambria" w:cs="Times New Roman"/>
                              <w:sz w:val="16"/>
                              <w:szCs w:val="16"/>
                            </w:rPr>
                            <w:t>Strona</w:t>
                          </w:r>
                          <w:r w:rsidRPr="00C36210">
                            <w:rPr>
                              <w:rFonts w:ascii="Calibri" w:hAnsi="Calibri" w:cs="Times New Roman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92E35">
                            <w:rPr>
                              <w:sz w:val="16"/>
                              <w:szCs w:val="16"/>
                            </w:rPr>
                            <w:instrText>PAGE    \* MERGEFORMAT</w:instrText>
                          </w:r>
                          <w:r w:rsidRPr="00C36210">
                            <w:rPr>
                              <w:rFonts w:ascii="Calibri" w:hAnsi="Calibri" w:cs="Times New Roman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74185" w:rsidRPr="00074185">
                            <w:rPr>
                              <w:rFonts w:ascii="Cambria" w:hAnsi="Cambria" w:cs="Times New Roman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C36210">
                            <w:rPr>
                              <w:rFonts w:ascii="Cambria" w:hAnsi="Cambria" w:cs="Times New Roman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3" o:spid="_x0000_s1026" style="position:absolute;margin-left:542.15pt;margin-top:572.45pt;width:24.05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" o:allowincell="f" filled="f" stroked="f">
              <v:textbox style="layout-flow:vertical;mso-layout-flow-alt:bottom-to-top;mso-fit-shape-to-text:t">
                <w:txbxContent>
                  <w:p w:rsidR="00B20E41" w:rsidRPr="00C36210" w:rsidRDefault="00B20E41" w:rsidP="005708A1">
                    <w:pPr>
                      <w:pStyle w:val="Stopka"/>
                      <w:rPr>
                        <w:rFonts w:ascii="Cambria" w:hAnsi="Cambria" w:cs="Times New Roman"/>
                        <w:sz w:val="16"/>
                        <w:szCs w:val="16"/>
                      </w:rPr>
                    </w:pPr>
                    <w:r w:rsidRPr="00C36210">
                      <w:rPr>
                        <w:rFonts w:ascii="Cambria" w:hAnsi="Cambria" w:cs="Times New Roman"/>
                        <w:sz w:val="16"/>
                        <w:szCs w:val="16"/>
                      </w:rPr>
                      <w:t>Strona</w:t>
                    </w:r>
                    <w:r w:rsidRPr="00C36210">
                      <w:rPr>
                        <w:rFonts w:ascii="Calibri" w:hAnsi="Calibri" w:cs="Times New Roman"/>
                        <w:sz w:val="16"/>
                        <w:szCs w:val="16"/>
                      </w:rPr>
                      <w:fldChar w:fldCharType="begin"/>
                    </w:r>
                    <w:r w:rsidRPr="00F92E35">
                      <w:rPr>
                        <w:sz w:val="16"/>
                        <w:szCs w:val="16"/>
                      </w:rPr>
                      <w:instrText>PAGE    \* MERGEFORMAT</w:instrText>
                    </w:r>
                    <w:r w:rsidRPr="00C36210">
                      <w:rPr>
                        <w:rFonts w:ascii="Calibri" w:hAnsi="Calibri" w:cs="Times New Roman"/>
                        <w:sz w:val="16"/>
                        <w:szCs w:val="16"/>
                      </w:rPr>
                      <w:fldChar w:fldCharType="separate"/>
                    </w:r>
                    <w:r w:rsidR="00074185" w:rsidRPr="00074185">
                      <w:rPr>
                        <w:rFonts w:ascii="Cambria" w:hAnsi="Cambria" w:cs="Times New Roman"/>
                        <w:noProof/>
                        <w:sz w:val="16"/>
                        <w:szCs w:val="16"/>
                      </w:rPr>
                      <w:t>1</w:t>
                    </w:r>
                    <w:r w:rsidRPr="00C36210">
                      <w:rPr>
                        <w:rFonts w:ascii="Cambria" w:hAnsi="Cambria" w:cs="Times New Roman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/>
        <w:noProof/>
        <w:lang w:eastAsia="pl-PL"/>
      </w:rPr>
      <w:drawing>
        <wp:inline distT="0" distB="0" distL="0" distR="0" wp14:anchorId="1A46F140" wp14:editId="2EA1DA33">
          <wp:extent cx="5766435" cy="497840"/>
          <wp:effectExtent l="19050" t="0" r="5715" b="0"/>
          <wp:docPr id="1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97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20E41" w:rsidRPr="001360C1" w:rsidRDefault="00B20E41" w:rsidP="005708A1">
    <w:pPr>
      <w:pStyle w:val="Nagwek"/>
      <w:pBdr>
        <w:bottom w:val="single" w:sz="4" w:space="1" w:color="808080"/>
      </w:pBdr>
      <w:rPr>
        <w:b/>
      </w:rPr>
    </w:pPr>
  </w:p>
  <w:p w:rsidR="00B20E41" w:rsidRPr="005708A1" w:rsidRDefault="00B20E41" w:rsidP="005708A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9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B7E2009"/>
    <w:multiLevelType w:val="multilevel"/>
    <w:tmpl w:val="794A6DDE"/>
    <w:styleLink w:val="WW8Num4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23F0398"/>
    <w:multiLevelType w:val="hybridMultilevel"/>
    <w:tmpl w:val="1ED09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EE1A84"/>
    <w:multiLevelType w:val="hybridMultilevel"/>
    <w:tmpl w:val="F55C8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AF5787"/>
    <w:multiLevelType w:val="hybridMultilevel"/>
    <w:tmpl w:val="95A091B6"/>
    <w:lvl w:ilvl="0" w:tplc="7E168868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B63641"/>
    <w:multiLevelType w:val="hybridMultilevel"/>
    <w:tmpl w:val="F1DC4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D263D"/>
    <w:multiLevelType w:val="hybridMultilevel"/>
    <w:tmpl w:val="F87A1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AC6F62"/>
    <w:multiLevelType w:val="hybridMultilevel"/>
    <w:tmpl w:val="1BBA19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C187254"/>
    <w:multiLevelType w:val="hybridMultilevel"/>
    <w:tmpl w:val="AE6C0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F5981"/>
    <w:multiLevelType w:val="hybridMultilevel"/>
    <w:tmpl w:val="3D684354"/>
    <w:lvl w:ilvl="0" w:tplc="3EA81A82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8"/>
  </w:num>
  <w:num w:numId="6">
    <w:abstractNumId w:val="3"/>
  </w:num>
  <w:num w:numId="7">
    <w:abstractNumId w:val="3"/>
  </w:num>
  <w:num w:numId="8">
    <w:abstractNumId w:val="10"/>
  </w:num>
  <w:num w:numId="9">
    <w:abstractNumId w:val="5"/>
  </w:num>
  <w:num w:numId="10">
    <w:abstractNumId w:val="4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2D"/>
    <w:rsid w:val="000105B5"/>
    <w:rsid w:val="00012718"/>
    <w:rsid w:val="00022D95"/>
    <w:rsid w:val="000258B6"/>
    <w:rsid w:val="00044AAA"/>
    <w:rsid w:val="0006493C"/>
    <w:rsid w:val="0007200D"/>
    <w:rsid w:val="00074185"/>
    <w:rsid w:val="00080A2E"/>
    <w:rsid w:val="00095FFB"/>
    <w:rsid w:val="000B301A"/>
    <w:rsid w:val="000C0B7B"/>
    <w:rsid w:val="000E73E2"/>
    <w:rsid w:val="001047AF"/>
    <w:rsid w:val="00126E4A"/>
    <w:rsid w:val="00154E28"/>
    <w:rsid w:val="00154E95"/>
    <w:rsid w:val="0016407F"/>
    <w:rsid w:val="0018094D"/>
    <w:rsid w:val="0018628E"/>
    <w:rsid w:val="001A63B7"/>
    <w:rsid w:val="001C3A6A"/>
    <w:rsid w:val="001C416D"/>
    <w:rsid w:val="001E79C4"/>
    <w:rsid w:val="001F1DDC"/>
    <w:rsid w:val="001F2B62"/>
    <w:rsid w:val="00204370"/>
    <w:rsid w:val="002336DC"/>
    <w:rsid w:val="00236DEC"/>
    <w:rsid w:val="00246CFD"/>
    <w:rsid w:val="00250EE8"/>
    <w:rsid w:val="00260918"/>
    <w:rsid w:val="00283698"/>
    <w:rsid w:val="002965EE"/>
    <w:rsid w:val="002976F3"/>
    <w:rsid w:val="002C0C35"/>
    <w:rsid w:val="002E58A9"/>
    <w:rsid w:val="00313F06"/>
    <w:rsid w:val="0031617C"/>
    <w:rsid w:val="00316F69"/>
    <w:rsid w:val="003518A7"/>
    <w:rsid w:val="00385F73"/>
    <w:rsid w:val="003A5D91"/>
    <w:rsid w:val="003E2D39"/>
    <w:rsid w:val="003E3AF2"/>
    <w:rsid w:val="003E45CF"/>
    <w:rsid w:val="003E5BFF"/>
    <w:rsid w:val="00414DDA"/>
    <w:rsid w:val="004176A5"/>
    <w:rsid w:val="00421DC3"/>
    <w:rsid w:val="004341FD"/>
    <w:rsid w:val="0044106E"/>
    <w:rsid w:val="0048448F"/>
    <w:rsid w:val="004973F9"/>
    <w:rsid w:val="004A5442"/>
    <w:rsid w:val="004B1BB7"/>
    <w:rsid w:val="004D033C"/>
    <w:rsid w:val="004D1C66"/>
    <w:rsid w:val="004D4CD8"/>
    <w:rsid w:val="004E1CA7"/>
    <w:rsid w:val="004F361E"/>
    <w:rsid w:val="0051768F"/>
    <w:rsid w:val="00541735"/>
    <w:rsid w:val="00545679"/>
    <w:rsid w:val="00566CCD"/>
    <w:rsid w:val="005708A1"/>
    <w:rsid w:val="00571B9A"/>
    <w:rsid w:val="00577A74"/>
    <w:rsid w:val="00580CA7"/>
    <w:rsid w:val="005841B9"/>
    <w:rsid w:val="005945B4"/>
    <w:rsid w:val="005A6128"/>
    <w:rsid w:val="005B175F"/>
    <w:rsid w:val="0064433F"/>
    <w:rsid w:val="00652D6F"/>
    <w:rsid w:val="00656D71"/>
    <w:rsid w:val="0067004C"/>
    <w:rsid w:val="00674E22"/>
    <w:rsid w:val="006B5CC1"/>
    <w:rsid w:val="006D4A54"/>
    <w:rsid w:val="006E692D"/>
    <w:rsid w:val="00703D3E"/>
    <w:rsid w:val="00716F49"/>
    <w:rsid w:val="00723D17"/>
    <w:rsid w:val="00725A86"/>
    <w:rsid w:val="00742770"/>
    <w:rsid w:val="00744BAA"/>
    <w:rsid w:val="00764BB4"/>
    <w:rsid w:val="00770CDA"/>
    <w:rsid w:val="0078490E"/>
    <w:rsid w:val="007938FA"/>
    <w:rsid w:val="007A3BCC"/>
    <w:rsid w:val="007C6A36"/>
    <w:rsid w:val="007E4743"/>
    <w:rsid w:val="007E4EB9"/>
    <w:rsid w:val="007F5319"/>
    <w:rsid w:val="0080725D"/>
    <w:rsid w:val="00815D26"/>
    <w:rsid w:val="00827EA1"/>
    <w:rsid w:val="00844CCB"/>
    <w:rsid w:val="00856973"/>
    <w:rsid w:val="008624E9"/>
    <w:rsid w:val="00882E62"/>
    <w:rsid w:val="00887337"/>
    <w:rsid w:val="008949E7"/>
    <w:rsid w:val="008A2CDC"/>
    <w:rsid w:val="008D7D6B"/>
    <w:rsid w:val="008F22D8"/>
    <w:rsid w:val="009078F6"/>
    <w:rsid w:val="009328D5"/>
    <w:rsid w:val="00937B44"/>
    <w:rsid w:val="00945F9E"/>
    <w:rsid w:val="00955D45"/>
    <w:rsid w:val="0096435B"/>
    <w:rsid w:val="009727A8"/>
    <w:rsid w:val="00987448"/>
    <w:rsid w:val="00990024"/>
    <w:rsid w:val="00992F96"/>
    <w:rsid w:val="009A2A87"/>
    <w:rsid w:val="009D1911"/>
    <w:rsid w:val="00A25124"/>
    <w:rsid w:val="00A32167"/>
    <w:rsid w:val="00A4140C"/>
    <w:rsid w:val="00A61E73"/>
    <w:rsid w:val="00A65C85"/>
    <w:rsid w:val="00A8199F"/>
    <w:rsid w:val="00AA080E"/>
    <w:rsid w:val="00AA7D2D"/>
    <w:rsid w:val="00AB471F"/>
    <w:rsid w:val="00AC396C"/>
    <w:rsid w:val="00AD09D9"/>
    <w:rsid w:val="00AE0164"/>
    <w:rsid w:val="00AE4442"/>
    <w:rsid w:val="00AE6893"/>
    <w:rsid w:val="00AF0FBF"/>
    <w:rsid w:val="00AF1DD3"/>
    <w:rsid w:val="00AF4E8C"/>
    <w:rsid w:val="00B064AA"/>
    <w:rsid w:val="00B06BDF"/>
    <w:rsid w:val="00B136BE"/>
    <w:rsid w:val="00B20E41"/>
    <w:rsid w:val="00B74A89"/>
    <w:rsid w:val="00B87CF8"/>
    <w:rsid w:val="00B97FC9"/>
    <w:rsid w:val="00BB5E11"/>
    <w:rsid w:val="00BD31E4"/>
    <w:rsid w:val="00BF2B79"/>
    <w:rsid w:val="00C003D4"/>
    <w:rsid w:val="00C268A2"/>
    <w:rsid w:val="00C52E71"/>
    <w:rsid w:val="00C7760C"/>
    <w:rsid w:val="00C92671"/>
    <w:rsid w:val="00CA21C2"/>
    <w:rsid w:val="00CA5034"/>
    <w:rsid w:val="00CA647C"/>
    <w:rsid w:val="00CB28A2"/>
    <w:rsid w:val="00CE61C6"/>
    <w:rsid w:val="00CF47BF"/>
    <w:rsid w:val="00D073B7"/>
    <w:rsid w:val="00D21618"/>
    <w:rsid w:val="00D267A4"/>
    <w:rsid w:val="00D3206F"/>
    <w:rsid w:val="00DA0350"/>
    <w:rsid w:val="00DB0EA3"/>
    <w:rsid w:val="00DB100B"/>
    <w:rsid w:val="00DB17E0"/>
    <w:rsid w:val="00E139E0"/>
    <w:rsid w:val="00E5093C"/>
    <w:rsid w:val="00E51F67"/>
    <w:rsid w:val="00E5322E"/>
    <w:rsid w:val="00E56698"/>
    <w:rsid w:val="00E645C7"/>
    <w:rsid w:val="00EA1A7C"/>
    <w:rsid w:val="00ED39B6"/>
    <w:rsid w:val="00F25E6F"/>
    <w:rsid w:val="00F40A84"/>
    <w:rsid w:val="00F4737A"/>
    <w:rsid w:val="00F51610"/>
    <w:rsid w:val="00F74145"/>
    <w:rsid w:val="00F87A64"/>
    <w:rsid w:val="00FA6E1A"/>
    <w:rsid w:val="00FD2A7E"/>
    <w:rsid w:val="00FE313C"/>
    <w:rsid w:val="00FE3F37"/>
    <w:rsid w:val="00FE692E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Calibri"/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Tahoma" w:hAnsi="Tahoma" w:cs="Tahoma"/>
      <w:b/>
      <w:bCs/>
      <w:sz w:val="22"/>
      <w:lang w:val="de-D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keepLines/>
      <w:spacing w:before="240" w:after="120"/>
      <w:ind w:left="720" w:hanging="720"/>
      <w:outlineLvl w:val="2"/>
    </w:pPr>
    <w:rPr>
      <w:rFonts w:ascii="Calibri" w:hAnsi="Calibri"/>
      <w:b/>
      <w:bCs/>
      <w:sz w:val="26"/>
      <w:szCs w:val="26"/>
    </w:rPr>
  </w:style>
  <w:style w:type="paragraph" w:styleId="Nagwek6">
    <w:name w:val="heading 6"/>
    <w:basedOn w:val="Nagwek3"/>
    <w:next w:val="Normalny"/>
    <w:qFormat/>
    <w:pPr>
      <w:keepLines w:val="0"/>
      <w:spacing w:line="288" w:lineRule="auto"/>
      <w:ind w:left="1152" w:hanging="1152"/>
      <w:outlineLvl w:val="5"/>
    </w:pPr>
    <w:rPr>
      <w:rFonts w:ascii="Times New Roman Bold" w:hAnsi="Times New Roman Bold" w:cs="Times New Roman Bold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4z0">
    <w:name w:val="WW8Num14z0"/>
    <w:rPr>
      <w:b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20z0">
    <w:name w:val="WW8Num20z0"/>
    <w:rPr>
      <w:rFonts w:ascii="Symbol" w:hAnsi="Symbol"/>
      <w:sz w:val="28"/>
    </w:rPr>
  </w:style>
  <w:style w:type="character" w:customStyle="1" w:styleId="WW8Num25z0">
    <w:name w:val="WW8Num25z0"/>
    <w:rPr>
      <w:rFonts w:ascii="Symbol" w:hAnsi="Symbol"/>
      <w:sz w:val="28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4z0">
    <w:name w:val="WW8Num4z0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9z1">
    <w:name w:val="WW8Num29z1"/>
    <w:rPr>
      <w:i w:val="0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6z0">
    <w:name w:val="WW8Num46z0"/>
    <w:rPr>
      <w:rFonts w:ascii="Calibri" w:hAnsi="Calibri" w:cs="TimesNewRomanPSMT"/>
      <w:b w:val="0"/>
    </w:rPr>
  </w:style>
  <w:style w:type="character" w:customStyle="1" w:styleId="WW8Num47z0">
    <w:name w:val="WW8Num47z0"/>
    <w:rPr>
      <w:rFonts w:ascii="Times New Roman" w:eastAsia="Times New Roman" w:hAnsi="Times New Roman" w:cs="Times New Roman"/>
      <w:b w:val="0"/>
    </w:rPr>
  </w:style>
  <w:style w:type="character" w:customStyle="1" w:styleId="WW8Num48z0">
    <w:name w:val="WW8Num48z0"/>
    <w:rPr>
      <w:rFonts w:ascii="Calibri" w:hAnsi="Calibri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2z0">
    <w:name w:val="WW8Num52z0"/>
    <w:rPr>
      <w:rFonts w:ascii="Symbol" w:hAnsi="Symbol"/>
    </w:rPr>
  </w:style>
  <w:style w:type="character" w:customStyle="1" w:styleId="WW8Num53z0">
    <w:name w:val="WW8Num53z0"/>
    <w:rPr>
      <w:rFonts w:ascii="Symbol" w:hAnsi="Symbol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6z0">
    <w:name w:val="WW8Num56z0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9z0">
    <w:name w:val="WW8Num59z0"/>
    <w:rPr>
      <w:rFonts w:ascii="Symbol" w:hAnsi="Symbol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64z0">
    <w:name w:val="WW8Num64z0"/>
    <w:rPr>
      <w:rFonts w:ascii="Symbol" w:hAnsi="Symbol"/>
    </w:rPr>
  </w:style>
  <w:style w:type="character" w:customStyle="1" w:styleId="WW8Num65z0">
    <w:name w:val="WW8Num65z0"/>
    <w:rPr>
      <w:rFonts w:ascii="Symbol" w:hAnsi="Symbol"/>
    </w:rPr>
  </w:style>
  <w:style w:type="character" w:customStyle="1" w:styleId="WW8Num67z0">
    <w:name w:val="WW8Num67z0"/>
    <w:rPr>
      <w:rFonts w:ascii="Symbol" w:hAnsi="Symbol"/>
    </w:rPr>
  </w:style>
  <w:style w:type="character" w:customStyle="1" w:styleId="WW8Num69z0">
    <w:name w:val="WW8Num69z0"/>
    <w:rPr>
      <w:rFonts w:cs="TimesNewRomanPSMT"/>
      <w:b w:val="0"/>
      <w:sz w:val="22"/>
    </w:rPr>
  </w:style>
  <w:style w:type="character" w:customStyle="1" w:styleId="WW8Num74z0">
    <w:name w:val="WW8Num74z0"/>
    <w:rPr>
      <w:rFonts w:ascii="Calibri" w:hAnsi="Calibri" w:cs="TimesNewRomanPSMT"/>
      <w:b w:val="0"/>
    </w:rPr>
  </w:style>
  <w:style w:type="character" w:customStyle="1" w:styleId="WW8Num77z0">
    <w:name w:val="WW8Num77z0"/>
    <w:rPr>
      <w:rFonts w:ascii="Symbol" w:hAnsi="Symbol"/>
    </w:rPr>
  </w:style>
  <w:style w:type="character" w:customStyle="1" w:styleId="WW8Num78z0">
    <w:name w:val="WW8Num78z0"/>
    <w:rPr>
      <w:rFonts w:ascii="Times New Roman" w:hAnsi="Times New Roman"/>
      <w:u w:val="none"/>
    </w:rPr>
  </w:style>
  <w:style w:type="character" w:customStyle="1" w:styleId="WW8Num80z1">
    <w:name w:val="WW8Num80z1"/>
    <w:rPr>
      <w:u w:val="none"/>
    </w:rPr>
  </w:style>
  <w:style w:type="character" w:customStyle="1" w:styleId="WW8Num81z0">
    <w:name w:val="WW8Num81z0"/>
    <w:rPr>
      <w:u w:val="none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3z0">
    <w:name w:val="WW8Num83z0"/>
    <w:rPr>
      <w:rFonts w:ascii="Symbol" w:hAnsi="Symbol"/>
    </w:rPr>
  </w:style>
  <w:style w:type="character" w:customStyle="1" w:styleId="WW8Num84z0">
    <w:name w:val="WW8Num84z0"/>
    <w:rPr>
      <w:rFonts w:ascii="Symbol" w:hAnsi="Symbol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7z0">
    <w:name w:val="WW8Num87z0"/>
    <w:rPr>
      <w:rFonts w:ascii="Symbol" w:hAnsi="Symbol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9z0">
    <w:name w:val="WW8Num89z0"/>
    <w:rPr>
      <w:rFonts w:cs="Times New Roman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1">
    <w:name w:val="WW8Num23z1"/>
    <w:rPr>
      <w:rFonts w:ascii="Symbol" w:hAnsi="Symbol"/>
    </w:rPr>
  </w:style>
  <w:style w:type="character" w:customStyle="1" w:styleId="WW8Num24z1">
    <w:name w:val="WW8Num24z1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ahoma" w:eastAsia="Times New Roman" w:hAnsi="Tahoma" w:cs="Tahoma"/>
      <w:b/>
      <w:bCs/>
      <w:szCs w:val="24"/>
      <w:lang w:val="de-D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">
    <w:name w:val="Tekst podstawowy 2 Znak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55z1">
    <w:name w:val="WW8Num55z1"/>
    <w:rPr>
      <w:i w:val="0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29z0">
    <w:name w:val="WW8Num29z0"/>
    <w:rPr>
      <w:u w:val="none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70z0">
    <w:name w:val="WW8Num70z0"/>
    <w:rPr>
      <w:rFonts w:ascii="Symbol" w:hAnsi="Symbol"/>
    </w:rPr>
  </w:style>
  <w:style w:type="character" w:customStyle="1" w:styleId="WW8Num68z0">
    <w:name w:val="WW8Num68z0"/>
    <w:rPr>
      <w:u w:val="none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62z0">
    <w:name w:val="WW8Num62z0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73z0">
    <w:name w:val="WW8Num73z0"/>
    <w:rPr>
      <w:rFonts w:cs="TimesNewRomanPSMT"/>
      <w:b w:val="0"/>
      <w:sz w:val="22"/>
    </w:rPr>
  </w:style>
  <w:style w:type="character" w:customStyle="1" w:styleId="WW8Num93z0">
    <w:name w:val="WW8Num93z0"/>
    <w:rPr>
      <w:u w:val="none"/>
    </w:rPr>
  </w:style>
  <w:style w:type="character" w:customStyle="1" w:styleId="WW8Num71z1">
    <w:name w:val="WW8Num71z1"/>
    <w:rPr>
      <w:u w:val="none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66z0">
    <w:name w:val="WW8Num66z0"/>
    <w:rPr>
      <w:rFonts w:ascii="Symbol" w:hAnsi="Symbol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94z0">
    <w:name w:val="WW8Num94z0"/>
    <w:rPr>
      <w:rFonts w:cs="Times New Roman"/>
    </w:rPr>
  </w:style>
  <w:style w:type="character" w:customStyle="1" w:styleId="WW8Num95z0">
    <w:name w:val="WW8Num95z0"/>
    <w:rPr>
      <w:rFonts w:cs="Times New Roman"/>
    </w:rPr>
  </w:style>
  <w:style w:type="character" w:customStyle="1" w:styleId="WW8Num96z0">
    <w:name w:val="WW8Num96z0"/>
    <w:rPr>
      <w:rFonts w:cs="Times New Roman"/>
    </w:rPr>
  </w:style>
  <w:style w:type="character" w:customStyle="1" w:styleId="WW8Num97z0">
    <w:name w:val="WW8Num97z0"/>
    <w:rPr>
      <w:rFonts w:cs="Times New Roman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WW8Num8z0">
    <w:name w:val="WW8Num8z0"/>
    <w:rPr>
      <w:rFonts w:ascii="Symbol" w:hAnsi="Symbol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  <w:rPr>
      <w:rFonts w:cs="Calibri"/>
    </w:rPr>
  </w:style>
  <w:style w:type="character" w:customStyle="1" w:styleId="TematkomentarzaZnak">
    <w:name w:val="Temat komentarza Znak"/>
    <w:rPr>
      <w:rFonts w:cs="Calibri"/>
      <w:b/>
      <w:b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rFonts w:ascii="Tahoma" w:hAnsi="Tahoma" w:cs="Tahoma"/>
      <w:sz w:val="16"/>
      <w:lang w:val="de-D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111111">
    <w:name w:val="1111111"/>
    <w:basedOn w:val="Normalny"/>
    <w:pPr>
      <w:spacing w:after="80"/>
      <w:ind w:left="794" w:hanging="397"/>
      <w:jc w:val="both"/>
    </w:pPr>
    <w:rPr>
      <w:szCs w:val="20"/>
    </w:rPr>
  </w:style>
  <w:style w:type="paragraph" w:styleId="Tekstprzypisudolnego">
    <w:name w:val="footnote text"/>
    <w:basedOn w:val="Normalny"/>
    <w:next w:val="Normalny"/>
    <w:pPr>
      <w:ind w:firstLine="454"/>
      <w:jc w:val="both"/>
    </w:pPr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val="pl-PL" w:eastAsia="ar-SA"/>
    </w:rPr>
  </w:style>
  <w:style w:type="paragraph" w:customStyle="1" w:styleId="CMSHeadL7">
    <w:name w:val="CMS Head L7"/>
    <w:basedOn w:val="Normalny"/>
    <w:pPr>
      <w:numPr>
        <w:ilvl w:val="6"/>
        <w:numId w:val="1"/>
      </w:numPr>
      <w:spacing w:after="240"/>
      <w:outlineLvl w:val="6"/>
    </w:pPr>
    <w:rPr>
      <w:sz w:val="22"/>
      <w:lang w:val="en-GB"/>
    </w:rPr>
  </w:style>
  <w:style w:type="paragraph" w:customStyle="1" w:styleId="xl151">
    <w:name w:val="xl151"/>
    <w:basedOn w:val="Normalny"/>
    <w:pPr>
      <w:autoSpaceDE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pPr>
      <w:spacing w:after="240"/>
      <w:ind w:firstLine="1440"/>
    </w:pPr>
    <w:rPr>
      <w:szCs w:val="20"/>
      <w:lang w:val="en-US"/>
    </w:rPr>
  </w:style>
  <w:style w:type="paragraph" w:styleId="Spistreci1">
    <w:name w:val="toc 1"/>
    <w:basedOn w:val="Normalny"/>
    <w:next w:val="Normalny"/>
    <w:pPr>
      <w:spacing w:before="40"/>
    </w:pPr>
    <w:rPr>
      <w:rFonts w:ascii="Arial Narrow" w:hAnsi="Arial Narrow"/>
      <w:kern w:val="1"/>
      <w:sz w:val="20"/>
      <w:szCs w:val="20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Tekstkomentarza1">
    <w:name w:val="Tekst komentarza1"/>
    <w:basedOn w:val="Normalny"/>
    <w:rPr>
      <w:rFonts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numbering" w:customStyle="1" w:styleId="WW8Num4">
    <w:name w:val="WW8Num4"/>
    <w:basedOn w:val="Bezlisty"/>
    <w:rsid w:val="00FE313C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D0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Calibri"/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Tahoma" w:hAnsi="Tahoma" w:cs="Tahoma"/>
      <w:b/>
      <w:bCs/>
      <w:sz w:val="22"/>
      <w:lang w:val="de-D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keepLines/>
      <w:spacing w:before="240" w:after="120"/>
      <w:ind w:left="720" w:hanging="720"/>
      <w:outlineLvl w:val="2"/>
    </w:pPr>
    <w:rPr>
      <w:rFonts w:ascii="Calibri" w:hAnsi="Calibri"/>
      <w:b/>
      <w:bCs/>
      <w:sz w:val="26"/>
      <w:szCs w:val="26"/>
    </w:rPr>
  </w:style>
  <w:style w:type="paragraph" w:styleId="Nagwek6">
    <w:name w:val="heading 6"/>
    <w:basedOn w:val="Nagwek3"/>
    <w:next w:val="Normalny"/>
    <w:qFormat/>
    <w:pPr>
      <w:keepLines w:val="0"/>
      <w:spacing w:line="288" w:lineRule="auto"/>
      <w:ind w:left="1152" w:hanging="1152"/>
      <w:outlineLvl w:val="5"/>
    </w:pPr>
    <w:rPr>
      <w:rFonts w:ascii="Times New Roman Bold" w:hAnsi="Times New Roman Bold" w:cs="Times New Roman Bold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4z0">
    <w:name w:val="WW8Num14z0"/>
    <w:rPr>
      <w:b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20z0">
    <w:name w:val="WW8Num20z0"/>
    <w:rPr>
      <w:rFonts w:ascii="Symbol" w:hAnsi="Symbol"/>
      <w:sz w:val="28"/>
    </w:rPr>
  </w:style>
  <w:style w:type="character" w:customStyle="1" w:styleId="WW8Num25z0">
    <w:name w:val="WW8Num25z0"/>
    <w:rPr>
      <w:rFonts w:ascii="Symbol" w:hAnsi="Symbol"/>
      <w:sz w:val="28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4z0">
    <w:name w:val="WW8Num4z0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9z1">
    <w:name w:val="WW8Num29z1"/>
    <w:rPr>
      <w:i w:val="0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6z0">
    <w:name w:val="WW8Num46z0"/>
    <w:rPr>
      <w:rFonts w:ascii="Calibri" w:hAnsi="Calibri" w:cs="TimesNewRomanPSMT"/>
      <w:b w:val="0"/>
    </w:rPr>
  </w:style>
  <w:style w:type="character" w:customStyle="1" w:styleId="WW8Num47z0">
    <w:name w:val="WW8Num47z0"/>
    <w:rPr>
      <w:rFonts w:ascii="Times New Roman" w:eastAsia="Times New Roman" w:hAnsi="Times New Roman" w:cs="Times New Roman"/>
      <w:b w:val="0"/>
    </w:rPr>
  </w:style>
  <w:style w:type="character" w:customStyle="1" w:styleId="WW8Num48z0">
    <w:name w:val="WW8Num48z0"/>
    <w:rPr>
      <w:rFonts w:ascii="Calibri" w:hAnsi="Calibri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2z0">
    <w:name w:val="WW8Num52z0"/>
    <w:rPr>
      <w:rFonts w:ascii="Symbol" w:hAnsi="Symbol"/>
    </w:rPr>
  </w:style>
  <w:style w:type="character" w:customStyle="1" w:styleId="WW8Num53z0">
    <w:name w:val="WW8Num53z0"/>
    <w:rPr>
      <w:rFonts w:ascii="Symbol" w:hAnsi="Symbol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6z0">
    <w:name w:val="WW8Num56z0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9z0">
    <w:name w:val="WW8Num59z0"/>
    <w:rPr>
      <w:rFonts w:ascii="Symbol" w:hAnsi="Symbol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64z0">
    <w:name w:val="WW8Num64z0"/>
    <w:rPr>
      <w:rFonts w:ascii="Symbol" w:hAnsi="Symbol"/>
    </w:rPr>
  </w:style>
  <w:style w:type="character" w:customStyle="1" w:styleId="WW8Num65z0">
    <w:name w:val="WW8Num65z0"/>
    <w:rPr>
      <w:rFonts w:ascii="Symbol" w:hAnsi="Symbol"/>
    </w:rPr>
  </w:style>
  <w:style w:type="character" w:customStyle="1" w:styleId="WW8Num67z0">
    <w:name w:val="WW8Num67z0"/>
    <w:rPr>
      <w:rFonts w:ascii="Symbol" w:hAnsi="Symbol"/>
    </w:rPr>
  </w:style>
  <w:style w:type="character" w:customStyle="1" w:styleId="WW8Num69z0">
    <w:name w:val="WW8Num69z0"/>
    <w:rPr>
      <w:rFonts w:cs="TimesNewRomanPSMT"/>
      <w:b w:val="0"/>
      <w:sz w:val="22"/>
    </w:rPr>
  </w:style>
  <w:style w:type="character" w:customStyle="1" w:styleId="WW8Num74z0">
    <w:name w:val="WW8Num74z0"/>
    <w:rPr>
      <w:rFonts w:ascii="Calibri" w:hAnsi="Calibri" w:cs="TimesNewRomanPSMT"/>
      <w:b w:val="0"/>
    </w:rPr>
  </w:style>
  <w:style w:type="character" w:customStyle="1" w:styleId="WW8Num77z0">
    <w:name w:val="WW8Num77z0"/>
    <w:rPr>
      <w:rFonts w:ascii="Symbol" w:hAnsi="Symbol"/>
    </w:rPr>
  </w:style>
  <w:style w:type="character" w:customStyle="1" w:styleId="WW8Num78z0">
    <w:name w:val="WW8Num78z0"/>
    <w:rPr>
      <w:rFonts w:ascii="Times New Roman" w:hAnsi="Times New Roman"/>
      <w:u w:val="none"/>
    </w:rPr>
  </w:style>
  <w:style w:type="character" w:customStyle="1" w:styleId="WW8Num80z1">
    <w:name w:val="WW8Num80z1"/>
    <w:rPr>
      <w:u w:val="none"/>
    </w:rPr>
  </w:style>
  <w:style w:type="character" w:customStyle="1" w:styleId="WW8Num81z0">
    <w:name w:val="WW8Num81z0"/>
    <w:rPr>
      <w:u w:val="none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3z0">
    <w:name w:val="WW8Num83z0"/>
    <w:rPr>
      <w:rFonts w:ascii="Symbol" w:hAnsi="Symbol"/>
    </w:rPr>
  </w:style>
  <w:style w:type="character" w:customStyle="1" w:styleId="WW8Num84z0">
    <w:name w:val="WW8Num84z0"/>
    <w:rPr>
      <w:rFonts w:ascii="Symbol" w:hAnsi="Symbol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7z0">
    <w:name w:val="WW8Num87z0"/>
    <w:rPr>
      <w:rFonts w:ascii="Symbol" w:hAnsi="Symbol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9z0">
    <w:name w:val="WW8Num89z0"/>
    <w:rPr>
      <w:rFonts w:cs="Times New Roman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1">
    <w:name w:val="WW8Num23z1"/>
    <w:rPr>
      <w:rFonts w:ascii="Symbol" w:hAnsi="Symbol"/>
    </w:rPr>
  </w:style>
  <w:style w:type="character" w:customStyle="1" w:styleId="WW8Num24z1">
    <w:name w:val="WW8Num24z1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ahoma" w:eastAsia="Times New Roman" w:hAnsi="Tahoma" w:cs="Tahoma"/>
      <w:b/>
      <w:bCs/>
      <w:szCs w:val="24"/>
      <w:lang w:val="de-D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">
    <w:name w:val="Tekst podstawowy 2 Znak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55z1">
    <w:name w:val="WW8Num55z1"/>
    <w:rPr>
      <w:i w:val="0"/>
    </w:rPr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29z0">
    <w:name w:val="WW8Num29z0"/>
    <w:rPr>
      <w:u w:val="none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70z0">
    <w:name w:val="WW8Num70z0"/>
    <w:rPr>
      <w:rFonts w:ascii="Symbol" w:hAnsi="Symbol"/>
    </w:rPr>
  </w:style>
  <w:style w:type="character" w:customStyle="1" w:styleId="WW8Num68z0">
    <w:name w:val="WW8Num68z0"/>
    <w:rPr>
      <w:u w:val="none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62z0">
    <w:name w:val="WW8Num62z0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73z0">
    <w:name w:val="WW8Num73z0"/>
    <w:rPr>
      <w:rFonts w:cs="TimesNewRomanPSMT"/>
      <w:b w:val="0"/>
      <w:sz w:val="22"/>
    </w:rPr>
  </w:style>
  <w:style w:type="character" w:customStyle="1" w:styleId="WW8Num93z0">
    <w:name w:val="WW8Num93z0"/>
    <w:rPr>
      <w:u w:val="none"/>
    </w:rPr>
  </w:style>
  <w:style w:type="character" w:customStyle="1" w:styleId="WW8Num71z1">
    <w:name w:val="WW8Num71z1"/>
    <w:rPr>
      <w:u w:val="none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66z0">
    <w:name w:val="WW8Num66z0"/>
    <w:rPr>
      <w:rFonts w:ascii="Symbol" w:hAnsi="Symbol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94z0">
    <w:name w:val="WW8Num94z0"/>
    <w:rPr>
      <w:rFonts w:cs="Times New Roman"/>
    </w:rPr>
  </w:style>
  <w:style w:type="character" w:customStyle="1" w:styleId="WW8Num95z0">
    <w:name w:val="WW8Num95z0"/>
    <w:rPr>
      <w:rFonts w:cs="Times New Roman"/>
    </w:rPr>
  </w:style>
  <w:style w:type="character" w:customStyle="1" w:styleId="WW8Num96z0">
    <w:name w:val="WW8Num96z0"/>
    <w:rPr>
      <w:rFonts w:cs="Times New Roman"/>
    </w:rPr>
  </w:style>
  <w:style w:type="character" w:customStyle="1" w:styleId="WW8Num97z0">
    <w:name w:val="WW8Num97z0"/>
    <w:rPr>
      <w:rFonts w:cs="Times New Roman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WW8Num8z0">
    <w:name w:val="WW8Num8z0"/>
    <w:rPr>
      <w:rFonts w:ascii="Symbol" w:hAnsi="Symbol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  <w:rPr>
      <w:rFonts w:cs="Calibri"/>
    </w:rPr>
  </w:style>
  <w:style w:type="character" w:customStyle="1" w:styleId="TematkomentarzaZnak">
    <w:name w:val="Temat komentarza Znak"/>
    <w:rPr>
      <w:rFonts w:cs="Calibri"/>
      <w:b/>
      <w:b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rFonts w:ascii="Tahoma" w:hAnsi="Tahoma" w:cs="Tahoma"/>
      <w:sz w:val="16"/>
      <w:lang w:val="de-D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111111">
    <w:name w:val="1111111"/>
    <w:basedOn w:val="Normalny"/>
    <w:pPr>
      <w:spacing w:after="80"/>
      <w:ind w:left="794" w:hanging="397"/>
      <w:jc w:val="both"/>
    </w:pPr>
    <w:rPr>
      <w:szCs w:val="20"/>
    </w:rPr>
  </w:style>
  <w:style w:type="paragraph" w:styleId="Tekstprzypisudolnego">
    <w:name w:val="footnote text"/>
    <w:basedOn w:val="Normalny"/>
    <w:next w:val="Normalny"/>
    <w:pPr>
      <w:ind w:firstLine="454"/>
      <w:jc w:val="both"/>
    </w:pPr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val="pl-PL" w:eastAsia="ar-SA"/>
    </w:rPr>
  </w:style>
  <w:style w:type="paragraph" w:customStyle="1" w:styleId="CMSHeadL7">
    <w:name w:val="CMS Head L7"/>
    <w:basedOn w:val="Normalny"/>
    <w:pPr>
      <w:numPr>
        <w:ilvl w:val="6"/>
        <w:numId w:val="1"/>
      </w:numPr>
      <w:spacing w:after="240"/>
      <w:outlineLvl w:val="6"/>
    </w:pPr>
    <w:rPr>
      <w:sz w:val="22"/>
      <w:lang w:val="en-GB"/>
    </w:rPr>
  </w:style>
  <w:style w:type="paragraph" w:customStyle="1" w:styleId="xl151">
    <w:name w:val="xl151"/>
    <w:basedOn w:val="Normalny"/>
    <w:pPr>
      <w:autoSpaceDE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pPr>
      <w:spacing w:after="240"/>
      <w:ind w:firstLine="1440"/>
    </w:pPr>
    <w:rPr>
      <w:szCs w:val="20"/>
      <w:lang w:val="en-US"/>
    </w:rPr>
  </w:style>
  <w:style w:type="paragraph" w:styleId="Spistreci1">
    <w:name w:val="toc 1"/>
    <w:basedOn w:val="Normalny"/>
    <w:next w:val="Normalny"/>
    <w:pPr>
      <w:spacing w:before="40"/>
    </w:pPr>
    <w:rPr>
      <w:rFonts w:ascii="Arial Narrow" w:hAnsi="Arial Narrow"/>
      <w:kern w:val="1"/>
      <w:sz w:val="20"/>
      <w:szCs w:val="20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Tekstkomentarza1">
    <w:name w:val="Tekst komentarza1"/>
    <w:basedOn w:val="Normalny"/>
    <w:rPr>
      <w:rFonts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numbering" w:customStyle="1" w:styleId="WW8Num4">
    <w:name w:val="WW8Num4"/>
    <w:basedOn w:val="Bezlisty"/>
    <w:rsid w:val="00FE313C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D0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3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s.mcps-efs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od@mazovia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mcps.com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urzad_marszalkowski@mazovi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cps@mcps.com.p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DAB30-0511-4905-B7AA-619E2732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1173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Mazowieckie Centrum Polityki Społecznej</Company>
  <LinksUpToDate>false</LinksUpToDate>
  <CharactersWithSpaces>8199</CharactersWithSpaces>
  <SharedDoc>false</SharedDoc>
  <HLinks>
    <vt:vector size="6" baseType="variant">
      <vt:variant>
        <vt:i4>3997744</vt:i4>
      </vt:variant>
      <vt:variant>
        <vt:i4>0</vt:i4>
      </vt:variant>
      <vt:variant>
        <vt:i4>0</vt:i4>
      </vt:variant>
      <vt:variant>
        <vt:i4>5</vt:i4>
      </vt:variant>
      <vt:variant>
        <vt:lpwstr>http://www.mcps.mazovia.pl/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laptop4</dc:creator>
  <cp:lastModifiedBy>Iwona Pasichnyk</cp:lastModifiedBy>
  <cp:revision>10</cp:revision>
  <cp:lastPrinted>2016-09-13T10:57:00Z</cp:lastPrinted>
  <dcterms:created xsi:type="dcterms:W3CDTF">2018-09-18T11:58:00Z</dcterms:created>
  <dcterms:modified xsi:type="dcterms:W3CDTF">2018-10-29T08:39:00Z</dcterms:modified>
</cp:coreProperties>
</file>